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8F106" w14:textId="77777777" w:rsidR="00284F14" w:rsidRPr="00284F14" w:rsidRDefault="00284F14" w:rsidP="00284F14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284F14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284F14">
        <w:rPr>
          <w:rFonts w:cs="Times New Roman"/>
          <w:b/>
          <w:bCs/>
          <w:lang w:eastAsia="ru-RU"/>
        </w:rPr>
        <w:t xml:space="preserve"> 3.1</w:t>
      </w:r>
    </w:p>
    <w:p w14:paraId="7A132A8C" w14:textId="77777777" w:rsidR="00284F14" w:rsidRPr="00284F14" w:rsidRDefault="00284F14" w:rsidP="00284F14">
      <w:pPr>
        <w:suppressAutoHyphens w:val="0"/>
        <w:jc w:val="right"/>
        <w:rPr>
          <w:rFonts w:cs="Times New Roman"/>
          <w:b/>
          <w:lang w:eastAsia="ru-RU"/>
        </w:rPr>
      </w:pPr>
      <w:r w:rsidRPr="00284F14">
        <w:rPr>
          <w:rFonts w:cs="Times New Roman"/>
          <w:bCs/>
          <w:lang w:eastAsia="ru-RU"/>
        </w:rPr>
        <w:t xml:space="preserve">к ПООП-П  специальности </w:t>
      </w:r>
      <w:r w:rsidRPr="00284F14">
        <w:rPr>
          <w:rFonts w:cs="Times New Roman"/>
          <w:bCs/>
          <w:lang w:eastAsia="ru-RU"/>
        </w:rPr>
        <w:br/>
      </w:r>
      <w:r w:rsidRPr="00284F14">
        <w:rPr>
          <w:rFonts w:cs="Times New Roman"/>
          <w:color w:val="000000"/>
          <w:lang w:eastAsia="ru-RU"/>
        </w:rPr>
        <w:t>54.02.04 «РЕСТАВРАЦИЯ»</w:t>
      </w:r>
    </w:p>
    <w:p w14:paraId="2FD80541" w14:textId="77777777" w:rsidR="001C7A8A" w:rsidRPr="00284F14" w:rsidRDefault="001C7A8A" w:rsidP="00284F14">
      <w:pPr>
        <w:rPr>
          <w:rFonts w:cs="Times New Roman"/>
          <w:color w:val="C00000"/>
        </w:rPr>
      </w:pPr>
    </w:p>
    <w:p w14:paraId="2942B185" w14:textId="0F696747" w:rsidR="00245699" w:rsidRPr="00284F14" w:rsidRDefault="00245699" w:rsidP="00284F14">
      <w:pPr>
        <w:suppressAutoHyphens w:val="0"/>
        <w:jc w:val="right"/>
        <w:rPr>
          <w:rFonts w:cs="Times New Roman"/>
        </w:rPr>
      </w:pPr>
    </w:p>
    <w:p w14:paraId="7EA0F263" w14:textId="77777777" w:rsidR="00245699" w:rsidRDefault="00245699" w:rsidP="00284F14">
      <w:pPr>
        <w:rPr>
          <w:rFonts w:cs="Times New Roman"/>
        </w:rPr>
      </w:pPr>
    </w:p>
    <w:p w14:paraId="1084F9CA" w14:textId="77777777" w:rsidR="00D27482" w:rsidRDefault="00D27482" w:rsidP="00284F14">
      <w:pPr>
        <w:rPr>
          <w:rFonts w:cs="Times New Roman"/>
        </w:rPr>
      </w:pPr>
    </w:p>
    <w:p w14:paraId="586F701B" w14:textId="77777777" w:rsidR="00D27482" w:rsidRPr="00284F14" w:rsidRDefault="00D27482" w:rsidP="00284F14">
      <w:pPr>
        <w:rPr>
          <w:rFonts w:cs="Times New Roman"/>
        </w:rPr>
      </w:pPr>
    </w:p>
    <w:p w14:paraId="7F7FAD35" w14:textId="77777777" w:rsidR="00245699" w:rsidRPr="00284F14" w:rsidRDefault="00245699" w:rsidP="00284F14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D27482" w:rsidRPr="00284F14" w14:paraId="28BBB0E5" w14:textId="77777777" w:rsidTr="00696F8E">
        <w:trPr>
          <w:trHeight w:val="360"/>
        </w:trPr>
        <w:tc>
          <w:tcPr>
            <w:tcW w:w="9463" w:type="dxa"/>
            <w:gridSpan w:val="2"/>
            <w:shd w:val="clear" w:color="auto" w:fill="auto"/>
            <w:vAlign w:val="center"/>
          </w:tcPr>
          <w:p w14:paraId="236304CB" w14:textId="5353D78E" w:rsidR="00D27482" w:rsidRPr="00284F14" w:rsidRDefault="00D27482" w:rsidP="00D27482">
            <w:pPr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  <w:color w:val="000000"/>
              </w:rPr>
              <w:t>РАБОЧАЯ ПРОГРАММА УЧЕБНОЙ ДИСЦИПЛИНЫ</w:t>
            </w:r>
          </w:p>
        </w:tc>
      </w:tr>
      <w:tr w:rsidR="00723823" w:rsidRPr="00284F14" w14:paraId="4AE2B402" w14:textId="77777777" w:rsidTr="00D27482">
        <w:trPr>
          <w:trHeight w:val="489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102A" w14:textId="1864D444" w:rsidR="00723823" w:rsidRPr="00284F14" w:rsidRDefault="00723823" w:rsidP="00284F14">
            <w:pPr>
              <w:snapToGrid w:val="0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7478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52813754" w14:textId="77777777" w:rsidR="00D27482" w:rsidRDefault="00D27482" w:rsidP="00284F14">
            <w:pPr>
              <w:tabs>
                <w:tab w:val="left" w:pos="1548"/>
                <w:tab w:val="center" w:pos="3631"/>
              </w:tabs>
              <w:snapToGrid w:val="0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ab/>
            </w:r>
          </w:p>
          <w:p w14:paraId="563F0654" w14:textId="42347C10" w:rsidR="00723823" w:rsidRPr="00D27482" w:rsidRDefault="000C2E47" w:rsidP="00D27482">
            <w:pPr>
              <w:tabs>
                <w:tab w:val="left" w:pos="1548"/>
                <w:tab w:val="center" w:pos="3631"/>
              </w:tabs>
              <w:snapToGrid w:val="0"/>
              <w:jc w:val="center"/>
              <w:rPr>
                <w:rFonts w:eastAsia="Calibri" w:cs="Times New Roman"/>
                <w:iCs/>
              </w:rPr>
            </w:pPr>
            <w:r w:rsidRPr="00D27482">
              <w:rPr>
                <w:rFonts w:cs="Times New Roman"/>
                <w:iCs/>
              </w:rPr>
              <w:t>География</w:t>
            </w:r>
          </w:p>
        </w:tc>
      </w:tr>
    </w:tbl>
    <w:p w14:paraId="5EEAFC40" w14:textId="77777777" w:rsidR="00245699" w:rsidRPr="00284F14" w:rsidRDefault="00245699" w:rsidP="00284F14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1C7A8A" w:rsidRPr="00284F14" w14:paraId="23F29B5B" w14:textId="77777777" w:rsidTr="001C7A8A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1C7A8A" w:rsidRPr="00284F14" w:rsidRDefault="001C7A8A" w:rsidP="00284F14">
            <w:pPr>
              <w:snapToGrid w:val="0"/>
              <w:jc w:val="right"/>
              <w:rPr>
                <w:rFonts w:cs="Times New Roman"/>
              </w:rPr>
            </w:pPr>
            <w:r w:rsidRPr="00284F14">
              <w:rPr>
                <w:rFonts w:cs="Times New Roman"/>
              </w:rPr>
              <w:t>Код, наименование</w:t>
            </w:r>
          </w:p>
          <w:p w14:paraId="4EC55ECD" w14:textId="77777777" w:rsidR="001C7A8A" w:rsidRPr="00284F14" w:rsidRDefault="001C7A8A" w:rsidP="00284F14">
            <w:pPr>
              <w:jc w:val="right"/>
              <w:rPr>
                <w:rFonts w:cs="Times New Roman"/>
              </w:rPr>
            </w:pPr>
            <w:r w:rsidRPr="00284F14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</w:tcPr>
          <w:p w14:paraId="04D2BEE9" w14:textId="4417D8CC" w:rsidR="001C7A8A" w:rsidRPr="00284F14" w:rsidRDefault="001C7A8A" w:rsidP="00284F14">
            <w:pPr>
              <w:snapToGrid w:val="0"/>
              <w:jc w:val="both"/>
              <w:rPr>
                <w:rFonts w:eastAsia="Calibri" w:cs="Times New Roman"/>
              </w:rPr>
            </w:pPr>
            <w:r w:rsidRPr="00284F14">
              <w:rPr>
                <w:rFonts w:cs="Times New Roman"/>
              </w:rPr>
              <w:t>54.02.04 «Реставрация»</w:t>
            </w:r>
          </w:p>
        </w:tc>
      </w:tr>
      <w:tr w:rsidR="001C7A8A" w:rsidRPr="00284F14" w14:paraId="51CF007B" w14:textId="77777777" w:rsidTr="001C7A8A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1C7A8A" w:rsidRPr="00284F14" w:rsidRDefault="001C7A8A" w:rsidP="00284F14">
            <w:pPr>
              <w:snapToGrid w:val="0"/>
              <w:jc w:val="right"/>
              <w:rPr>
                <w:rFonts w:cs="Times New Roman"/>
              </w:rPr>
            </w:pPr>
            <w:r w:rsidRPr="00284F14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</w:tcPr>
          <w:p w14:paraId="5A74E701" w14:textId="25968C9D" w:rsidR="001C7A8A" w:rsidRPr="00284F14" w:rsidRDefault="001C7A8A" w:rsidP="00284F14">
            <w:pPr>
              <w:snapToGrid w:val="0"/>
              <w:rPr>
                <w:rFonts w:eastAsia="Calibri" w:cs="Times New Roman"/>
              </w:rPr>
            </w:pPr>
            <w:r w:rsidRPr="00284F14">
              <w:rPr>
                <w:rFonts w:cs="Times New Roman"/>
              </w:rPr>
              <w:t>Художник-реставратор</w:t>
            </w:r>
          </w:p>
        </w:tc>
      </w:tr>
      <w:tr w:rsidR="00245699" w:rsidRPr="00284F14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245699" w:rsidRPr="00284F14" w:rsidRDefault="00245699" w:rsidP="00284F14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245699" w:rsidRPr="00284F14" w:rsidRDefault="00245699" w:rsidP="00284F14">
            <w:pPr>
              <w:jc w:val="right"/>
              <w:rPr>
                <w:rFonts w:cs="Times New Roman"/>
              </w:rPr>
            </w:pPr>
            <w:r w:rsidRPr="00284F14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245699" w:rsidRPr="00284F14" w:rsidRDefault="00245699" w:rsidP="00284F14">
            <w:pPr>
              <w:snapToGrid w:val="0"/>
              <w:rPr>
                <w:rFonts w:eastAsia="Arial" w:cs="Times New Roman"/>
              </w:rPr>
            </w:pPr>
            <w:r w:rsidRPr="00284F14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284F14" w:rsidRDefault="00245699" w:rsidP="00284F14">
      <w:pPr>
        <w:rPr>
          <w:rFonts w:cs="Times New Roman"/>
        </w:rPr>
      </w:pPr>
    </w:p>
    <w:p w14:paraId="482A2DD8" w14:textId="77777777" w:rsidR="00245699" w:rsidRPr="00284F14" w:rsidRDefault="00245699" w:rsidP="00284F14">
      <w:pPr>
        <w:rPr>
          <w:rFonts w:cs="Times New Roman"/>
          <w:b/>
        </w:rPr>
      </w:pPr>
    </w:p>
    <w:p w14:paraId="152D9701" w14:textId="77777777" w:rsidR="00245699" w:rsidRPr="00284F14" w:rsidRDefault="00245699" w:rsidP="00284F14">
      <w:pPr>
        <w:rPr>
          <w:rFonts w:cs="Times New Roman"/>
          <w:b/>
        </w:rPr>
      </w:pPr>
    </w:p>
    <w:p w14:paraId="564285F2" w14:textId="77777777" w:rsidR="00245699" w:rsidRPr="00284F14" w:rsidRDefault="00245699" w:rsidP="00284F14">
      <w:pPr>
        <w:rPr>
          <w:rFonts w:cs="Times New Roman"/>
          <w:b/>
        </w:rPr>
      </w:pPr>
    </w:p>
    <w:p w14:paraId="7F596A2B" w14:textId="77777777" w:rsidR="00767418" w:rsidRPr="00284F14" w:rsidRDefault="00767418" w:rsidP="00284F14">
      <w:pPr>
        <w:rPr>
          <w:rFonts w:cs="Times New Roman"/>
          <w:b/>
        </w:rPr>
      </w:pPr>
    </w:p>
    <w:p w14:paraId="5119781E" w14:textId="77777777" w:rsidR="00245699" w:rsidRPr="00284F14" w:rsidRDefault="00245699" w:rsidP="00284F14">
      <w:pPr>
        <w:rPr>
          <w:rFonts w:cs="Times New Roman"/>
          <w:b/>
        </w:rPr>
      </w:pPr>
    </w:p>
    <w:p w14:paraId="1C7AF95F" w14:textId="77777777" w:rsidR="00D15BD6" w:rsidRPr="00284F14" w:rsidRDefault="00D15BD6" w:rsidP="00284F14">
      <w:pPr>
        <w:rPr>
          <w:rFonts w:cs="Times New Roman"/>
          <w:b/>
        </w:rPr>
      </w:pPr>
    </w:p>
    <w:p w14:paraId="34BD69B5" w14:textId="77777777" w:rsidR="00D15BD6" w:rsidRPr="00284F14" w:rsidRDefault="00D15BD6" w:rsidP="00284F14">
      <w:pPr>
        <w:rPr>
          <w:rFonts w:cs="Times New Roman"/>
          <w:b/>
        </w:rPr>
      </w:pPr>
    </w:p>
    <w:p w14:paraId="618D276F" w14:textId="77777777" w:rsidR="00D15BD6" w:rsidRPr="00284F14" w:rsidRDefault="00D15BD6" w:rsidP="00284F14">
      <w:pPr>
        <w:rPr>
          <w:rFonts w:cs="Times New Roman"/>
          <w:b/>
        </w:rPr>
      </w:pPr>
    </w:p>
    <w:p w14:paraId="7F2EAFA0" w14:textId="77777777" w:rsidR="00D15BD6" w:rsidRPr="00284F14" w:rsidRDefault="00D15BD6" w:rsidP="00284F14">
      <w:pPr>
        <w:rPr>
          <w:rFonts w:cs="Times New Roman"/>
          <w:b/>
        </w:rPr>
      </w:pPr>
    </w:p>
    <w:p w14:paraId="3D149951" w14:textId="77777777" w:rsidR="00D15BD6" w:rsidRPr="00284F14" w:rsidRDefault="00D15BD6" w:rsidP="00284F14">
      <w:pPr>
        <w:rPr>
          <w:rFonts w:cs="Times New Roman"/>
          <w:b/>
        </w:rPr>
      </w:pPr>
    </w:p>
    <w:p w14:paraId="5A4A8C92" w14:textId="77777777" w:rsidR="00D15BD6" w:rsidRPr="00284F14" w:rsidRDefault="00D15BD6" w:rsidP="00284F14">
      <w:pPr>
        <w:rPr>
          <w:rFonts w:cs="Times New Roman"/>
          <w:b/>
        </w:rPr>
      </w:pPr>
    </w:p>
    <w:p w14:paraId="78FF9633" w14:textId="77777777" w:rsidR="00D15BD6" w:rsidRPr="00284F14" w:rsidRDefault="00D15BD6" w:rsidP="00284F14">
      <w:pPr>
        <w:rPr>
          <w:rFonts w:cs="Times New Roman"/>
          <w:b/>
        </w:rPr>
      </w:pPr>
    </w:p>
    <w:p w14:paraId="00322894" w14:textId="77777777" w:rsidR="00D15BD6" w:rsidRPr="00284F14" w:rsidRDefault="00D15BD6" w:rsidP="00284F14">
      <w:pPr>
        <w:rPr>
          <w:rFonts w:cs="Times New Roman"/>
          <w:b/>
        </w:rPr>
      </w:pPr>
    </w:p>
    <w:p w14:paraId="1F4B6798" w14:textId="77777777" w:rsidR="00D15BD6" w:rsidRPr="00284F14" w:rsidRDefault="00D15BD6" w:rsidP="00284F14">
      <w:pPr>
        <w:rPr>
          <w:rFonts w:cs="Times New Roman"/>
          <w:b/>
        </w:rPr>
      </w:pPr>
    </w:p>
    <w:p w14:paraId="2AD2040B" w14:textId="77777777" w:rsidR="00D15BD6" w:rsidRPr="00284F14" w:rsidRDefault="00D15BD6" w:rsidP="00284F14">
      <w:pPr>
        <w:rPr>
          <w:rFonts w:cs="Times New Roman"/>
          <w:b/>
        </w:rPr>
      </w:pPr>
    </w:p>
    <w:p w14:paraId="55F1E958" w14:textId="77777777" w:rsidR="00D15BD6" w:rsidRPr="00284F14" w:rsidRDefault="00D15BD6" w:rsidP="00284F14">
      <w:pPr>
        <w:rPr>
          <w:rFonts w:cs="Times New Roman"/>
          <w:b/>
        </w:rPr>
      </w:pPr>
    </w:p>
    <w:p w14:paraId="3C91BC85" w14:textId="77777777" w:rsidR="00D15BD6" w:rsidRPr="00284F14" w:rsidRDefault="00D15BD6" w:rsidP="00284F14">
      <w:pPr>
        <w:rPr>
          <w:rFonts w:cs="Times New Roman"/>
          <w:b/>
        </w:rPr>
      </w:pPr>
    </w:p>
    <w:p w14:paraId="3DFA1534" w14:textId="77777777" w:rsidR="00D15BD6" w:rsidRPr="00284F14" w:rsidRDefault="00D15BD6" w:rsidP="00284F14">
      <w:pPr>
        <w:rPr>
          <w:rFonts w:cs="Times New Roman"/>
          <w:b/>
        </w:rPr>
      </w:pPr>
    </w:p>
    <w:p w14:paraId="3E0C5265" w14:textId="77777777" w:rsidR="00D15BD6" w:rsidRPr="00284F14" w:rsidRDefault="00D15BD6" w:rsidP="00284F14">
      <w:pPr>
        <w:rPr>
          <w:rFonts w:cs="Times New Roman"/>
          <w:b/>
        </w:rPr>
      </w:pPr>
    </w:p>
    <w:p w14:paraId="79C1B2BF" w14:textId="77777777" w:rsidR="00D15BD6" w:rsidRPr="00284F14" w:rsidRDefault="00D15BD6" w:rsidP="00284F14">
      <w:pPr>
        <w:rPr>
          <w:rFonts w:cs="Times New Roman"/>
          <w:b/>
        </w:rPr>
      </w:pPr>
    </w:p>
    <w:p w14:paraId="16F34339" w14:textId="77777777" w:rsidR="00D15BD6" w:rsidRPr="00284F14" w:rsidRDefault="00D15BD6" w:rsidP="00284F14">
      <w:pPr>
        <w:rPr>
          <w:rFonts w:cs="Times New Roman"/>
          <w:b/>
        </w:rPr>
      </w:pPr>
    </w:p>
    <w:p w14:paraId="0D66A286" w14:textId="77777777" w:rsidR="00D15BD6" w:rsidRPr="00284F14" w:rsidRDefault="00D15BD6" w:rsidP="00284F14">
      <w:pPr>
        <w:rPr>
          <w:rFonts w:cs="Times New Roman"/>
          <w:b/>
        </w:rPr>
      </w:pPr>
    </w:p>
    <w:p w14:paraId="3575A6BA" w14:textId="77777777" w:rsidR="00D15BD6" w:rsidRPr="00284F14" w:rsidRDefault="00D15BD6" w:rsidP="00284F14">
      <w:pPr>
        <w:rPr>
          <w:rFonts w:cs="Times New Roman"/>
          <w:b/>
        </w:rPr>
      </w:pPr>
    </w:p>
    <w:p w14:paraId="7D8A0250" w14:textId="77777777" w:rsidR="00D15BD6" w:rsidRPr="00284F14" w:rsidRDefault="00D15BD6" w:rsidP="00284F14">
      <w:pPr>
        <w:rPr>
          <w:rFonts w:cs="Times New Roman"/>
          <w:b/>
        </w:rPr>
      </w:pPr>
    </w:p>
    <w:p w14:paraId="3287A19D" w14:textId="05F54DB1" w:rsidR="00D15BD6" w:rsidRPr="00284F14" w:rsidRDefault="00D27482" w:rsidP="00D27482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2022 г.</w:t>
      </w:r>
    </w:p>
    <w:p w14:paraId="184FC2C1" w14:textId="77777777" w:rsidR="00D15BD6" w:rsidRPr="00284F14" w:rsidRDefault="00D15BD6" w:rsidP="00284F14">
      <w:pPr>
        <w:rPr>
          <w:rFonts w:cs="Times New Roman"/>
          <w:b/>
        </w:rPr>
      </w:pPr>
    </w:p>
    <w:p w14:paraId="46EF1ADD" w14:textId="77777777" w:rsidR="00D15BD6" w:rsidRPr="00284F14" w:rsidRDefault="00D15BD6" w:rsidP="00284F14">
      <w:pPr>
        <w:rPr>
          <w:rFonts w:cs="Times New Roman"/>
          <w:b/>
        </w:rPr>
      </w:pPr>
    </w:p>
    <w:p w14:paraId="5DE66554" w14:textId="77777777" w:rsidR="00D15BD6" w:rsidRPr="00284F14" w:rsidRDefault="00D15BD6" w:rsidP="00284F14">
      <w:pPr>
        <w:rPr>
          <w:rFonts w:cs="Times New Roman"/>
          <w:b/>
        </w:rPr>
      </w:pPr>
    </w:p>
    <w:p w14:paraId="6ACA2792" w14:textId="77777777" w:rsidR="00D15BD6" w:rsidRPr="00284F14" w:rsidRDefault="00D15BD6" w:rsidP="00284F14">
      <w:pPr>
        <w:rPr>
          <w:rFonts w:cs="Times New Roman"/>
          <w:b/>
        </w:rPr>
      </w:pPr>
    </w:p>
    <w:p w14:paraId="685D06FF" w14:textId="77777777" w:rsidR="00D15BD6" w:rsidRPr="00284F14" w:rsidRDefault="00D15BD6" w:rsidP="00284F14">
      <w:pPr>
        <w:rPr>
          <w:rFonts w:cs="Times New Roman"/>
          <w:b/>
        </w:rPr>
      </w:pPr>
    </w:p>
    <w:p w14:paraId="53E24152" w14:textId="77777777" w:rsidR="00D15BD6" w:rsidRPr="00284F14" w:rsidRDefault="00D15BD6" w:rsidP="00284F14">
      <w:pPr>
        <w:rPr>
          <w:rFonts w:cs="Times New Roman"/>
          <w:b/>
        </w:rPr>
      </w:pPr>
    </w:p>
    <w:p w14:paraId="29F0DB14" w14:textId="77777777" w:rsidR="00D15BD6" w:rsidRPr="00284F14" w:rsidRDefault="00D15BD6" w:rsidP="00284F14">
      <w:pPr>
        <w:rPr>
          <w:rFonts w:cs="Times New Roman"/>
          <w:b/>
        </w:rPr>
      </w:pPr>
    </w:p>
    <w:p w14:paraId="5DCF9781" w14:textId="77777777" w:rsidR="00D27482" w:rsidRPr="00A547C5" w:rsidRDefault="00D27482" w:rsidP="00D27482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1470">
        <w:rPr>
          <w:rFonts w:eastAsiaTheme="minorHAnsi" w:cs="Times New Roman"/>
          <w:b/>
          <w:color w:val="000000"/>
          <w:lang w:eastAsia="en-US"/>
        </w:rPr>
        <w:t>54.02.04 «Реставрация»</w:t>
      </w:r>
      <w:r w:rsidRPr="00A547C5">
        <w:rPr>
          <w:rFonts w:eastAsiaTheme="minorHAnsi" w:cs="Times New Roman"/>
          <w:color w:val="000000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7FF41CA8" w14:textId="77777777" w:rsidR="00D27482" w:rsidRPr="00A547C5" w:rsidRDefault="00D27482" w:rsidP="00D27482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t xml:space="preserve">от </w:t>
      </w:r>
      <w:r w:rsidRPr="00C61470">
        <w:rPr>
          <w:rFonts w:eastAsiaTheme="minorHAnsi" w:cs="Times New Roman"/>
          <w:b/>
          <w:color w:val="000000"/>
          <w:lang w:eastAsia="en-US"/>
        </w:rPr>
        <w:t>27.10.2014 г. № 1392 (ред. от 13.07.2021)</w:t>
      </w:r>
      <w:r w:rsidRPr="00A547C5">
        <w:rPr>
          <w:rFonts w:eastAsiaTheme="minorHAnsi" w:cs="Times New Roman"/>
          <w:color w:val="000000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565DBBA2" w14:textId="77777777" w:rsidR="009149BF" w:rsidRPr="009149BF" w:rsidRDefault="009149BF" w:rsidP="009149BF">
      <w:pPr>
        <w:pageBreakBefore/>
        <w:jc w:val="center"/>
        <w:rPr>
          <w:rFonts w:cs="Times New Roman"/>
          <w:b/>
          <w:bCs/>
        </w:rPr>
      </w:pPr>
      <w:r w:rsidRPr="009149BF">
        <w:rPr>
          <w:rFonts w:cs="Times New Roman"/>
          <w:b/>
          <w:bCs/>
        </w:rPr>
        <w:lastRenderedPageBreak/>
        <w:t>СОДЕРЖАНИЕ</w:t>
      </w:r>
    </w:p>
    <w:p w14:paraId="64F42917" w14:textId="77777777" w:rsidR="009149BF" w:rsidRPr="009149BF" w:rsidRDefault="009149BF" w:rsidP="009149BF">
      <w:pPr>
        <w:jc w:val="both"/>
        <w:rPr>
          <w:rFonts w:cs="Times New Roman"/>
          <w:b/>
          <w:bCs/>
        </w:rPr>
      </w:pPr>
    </w:p>
    <w:p w14:paraId="05D93F23" w14:textId="77777777" w:rsidR="009149BF" w:rsidRPr="009149BF" w:rsidRDefault="009149BF" w:rsidP="009149B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149BF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7A57C4C7" w14:textId="77777777" w:rsidR="009149BF" w:rsidRPr="009149BF" w:rsidRDefault="009149BF" w:rsidP="009149B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149BF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142506CC" w14:textId="77777777" w:rsidR="009149BF" w:rsidRPr="009149BF" w:rsidRDefault="009149BF" w:rsidP="009149B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149BF">
        <w:rPr>
          <w:rFonts w:cs="Times New Roman"/>
          <w:b/>
          <w:bCs/>
          <w:lang w:val="en-US"/>
        </w:rPr>
        <w:t>УСЛОВИЯ РЕАЛИЗАЦИИ</w:t>
      </w:r>
      <w:r w:rsidRPr="009149BF">
        <w:rPr>
          <w:rFonts w:cs="Times New Roman"/>
          <w:b/>
          <w:bCs/>
        </w:rPr>
        <w:t xml:space="preserve"> </w:t>
      </w:r>
      <w:r w:rsidRPr="009149BF">
        <w:rPr>
          <w:rFonts w:cs="Times New Roman"/>
          <w:b/>
          <w:bCs/>
          <w:lang w:val="en-US"/>
        </w:rPr>
        <w:t xml:space="preserve">УЧЕБНОЙ ДИСЦИПЛИНЫ </w:t>
      </w:r>
    </w:p>
    <w:p w14:paraId="6B82875D" w14:textId="77777777" w:rsidR="009149BF" w:rsidRPr="009149BF" w:rsidRDefault="009149BF" w:rsidP="009149B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149BF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4BE0C32B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08AC26BC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4F56B32B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4C244D4A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27B5F377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0A49DF12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4EFF69EA" w14:textId="77777777" w:rsidR="00245699" w:rsidRPr="00284F14" w:rsidRDefault="00245699" w:rsidP="009149BF">
      <w:pPr>
        <w:ind w:firstLine="709"/>
        <w:jc w:val="center"/>
        <w:rPr>
          <w:rFonts w:cs="Times New Roman"/>
          <w:b/>
        </w:rPr>
      </w:pPr>
    </w:p>
    <w:p w14:paraId="378F0E93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5FCADCBC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04830253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0FCDE74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6FEED9BC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923FA15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43DC9FA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417A4733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2320BEAB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A3F78C5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3008DE75" w14:textId="77777777" w:rsidR="00245699" w:rsidRPr="00284F14" w:rsidRDefault="00245699" w:rsidP="00284F14">
      <w:pPr>
        <w:ind w:firstLine="709"/>
        <w:jc w:val="center"/>
        <w:rPr>
          <w:rFonts w:cs="Times New Roman"/>
          <w:b/>
        </w:rPr>
      </w:pPr>
    </w:p>
    <w:p w14:paraId="105464E3" w14:textId="77777777" w:rsidR="005E7AB5" w:rsidRDefault="005E7AB5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5F4AED84" w14:textId="23019F99" w:rsidR="00245699" w:rsidRPr="00284F14" w:rsidRDefault="00245699" w:rsidP="005E7AB5">
      <w:pPr>
        <w:jc w:val="center"/>
        <w:rPr>
          <w:rFonts w:cs="Times New Roman"/>
          <w:b/>
          <w:bCs/>
        </w:rPr>
      </w:pPr>
      <w:r w:rsidRPr="00284F14">
        <w:rPr>
          <w:rFonts w:cs="Times New Roman"/>
          <w:b/>
        </w:rPr>
        <w:lastRenderedPageBreak/>
        <w:t xml:space="preserve">1. ОБЩАЯ ХАРАКТЕРИСТИКА РАБОЧЕЙ ПРОГРАММЫ </w:t>
      </w:r>
      <w:r w:rsidR="00CC6406" w:rsidRPr="00284F14">
        <w:rPr>
          <w:rFonts w:cs="Times New Roman"/>
          <w:b/>
          <w:bCs/>
        </w:rPr>
        <w:t>УЧЕБНО</w:t>
      </w:r>
      <w:r w:rsidR="001C7A8A" w:rsidRPr="00284F14">
        <w:rPr>
          <w:rFonts w:cs="Times New Roman"/>
          <w:b/>
          <w:bCs/>
        </w:rPr>
        <w:t>Й ДИСЦИПЛИНЫ</w:t>
      </w:r>
      <w:r w:rsidR="004F6F24" w:rsidRPr="00284F14">
        <w:rPr>
          <w:rFonts w:cs="Times New Roman"/>
          <w:b/>
          <w:bCs/>
        </w:rPr>
        <w:t xml:space="preserve"> «</w:t>
      </w:r>
      <w:r w:rsidR="001C7A8A" w:rsidRPr="00284F14">
        <w:rPr>
          <w:rFonts w:cs="Times New Roman"/>
          <w:b/>
          <w:bCs/>
        </w:rPr>
        <w:t>ГЕОГРАФИЯ</w:t>
      </w:r>
      <w:r w:rsidRPr="00284F14">
        <w:rPr>
          <w:rFonts w:cs="Times New Roman"/>
          <w:b/>
          <w:bCs/>
        </w:rPr>
        <w:t>»</w:t>
      </w:r>
    </w:p>
    <w:p w14:paraId="66A35A1F" w14:textId="77777777" w:rsidR="005E7AB5" w:rsidRDefault="005E7AB5" w:rsidP="00284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886D7F0" w14:textId="50AD6078" w:rsidR="00723823" w:rsidRPr="00284F14" w:rsidRDefault="00723823" w:rsidP="005E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b/>
          <w:lang w:eastAsia="ru-RU"/>
        </w:rPr>
        <w:t xml:space="preserve">1.1. Место </w:t>
      </w:r>
      <w:r w:rsidR="00CC6406" w:rsidRPr="00284F14">
        <w:rPr>
          <w:rFonts w:cs="Times New Roman"/>
          <w:b/>
          <w:lang w:eastAsia="ru-RU"/>
        </w:rPr>
        <w:t xml:space="preserve">учебного </w:t>
      </w:r>
      <w:r w:rsidR="001C7A8A" w:rsidRPr="00284F14">
        <w:rPr>
          <w:rFonts w:cs="Times New Roman"/>
          <w:b/>
          <w:lang w:eastAsia="ru-RU"/>
        </w:rPr>
        <w:t>дисциплины</w:t>
      </w:r>
      <w:r w:rsidRPr="00284F14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27A95641" w14:textId="77777777" w:rsidR="001C7A8A" w:rsidRPr="00284F14" w:rsidRDefault="001C7A8A" w:rsidP="005E7A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284F14">
        <w:rPr>
          <w:rFonts w:cs="Times New Roman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1DF642E9" w14:textId="7B57650E" w:rsidR="001C7A8A" w:rsidRPr="00284F14" w:rsidRDefault="001C7A8A" w:rsidP="005E7A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</w:rPr>
        <w:t>«</w:t>
      </w:r>
      <w:r w:rsidR="00255C9A" w:rsidRPr="00284F14">
        <w:rPr>
          <w:rFonts w:cs="Times New Roman"/>
        </w:rPr>
        <w:t>География</w:t>
      </w:r>
      <w:r w:rsidRPr="00284F14">
        <w:rPr>
          <w:rFonts w:cs="Times New Roman"/>
        </w:rPr>
        <w:t>»</w:t>
      </w:r>
      <w:r w:rsidR="00255C9A" w:rsidRPr="00284F14">
        <w:rPr>
          <w:rFonts w:cs="Times New Roman"/>
        </w:rPr>
        <w:t xml:space="preserve"> профильная</w:t>
      </w:r>
      <w:r w:rsidRPr="00284F14">
        <w:rPr>
          <w:rFonts w:cs="Times New Roman"/>
        </w:rPr>
        <w:t xml:space="preserve"> </w:t>
      </w:r>
      <w:r w:rsidRPr="00284F14">
        <w:rPr>
          <w:rFonts w:cs="Times New Roman"/>
          <w:lang w:eastAsia="ru-RU"/>
        </w:rPr>
        <w:t>– учебная дисциплина общеобразовательного учебного цикла</w:t>
      </w:r>
      <w:r w:rsidR="005E7AB5">
        <w:rPr>
          <w:rFonts w:cs="Times New Roman"/>
          <w:lang w:eastAsia="ru-RU"/>
        </w:rPr>
        <w:t xml:space="preserve"> </w:t>
      </w:r>
      <w:r w:rsidRPr="00284F14">
        <w:rPr>
          <w:rFonts w:cs="Times New Roman"/>
          <w:lang w:eastAsia="ru-RU"/>
        </w:rPr>
        <w:t>ФГОС СПО по специальности 54.02.04 Реставрация</w:t>
      </w:r>
    </w:p>
    <w:p w14:paraId="74C1BDF7" w14:textId="77777777" w:rsidR="00723823" w:rsidRPr="00284F14" w:rsidRDefault="00723823" w:rsidP="005E7A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</w:p>
    <w:p w14:paraId="47A1A18B" w14:textId="287AE679" w:rsidR="00723823" w:rsidRPr="00284F14" w:rsidRDefault="00723823" w:rsidP="005E7AB5">
      <w:pPr>
        <w:ind w:firstLine="709"/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CC6406" w:rsidRPr="00284F14">
        <w:rPr>
          <w:rFonts w:cs="Times New Roman"/>
          <w:b/>
          <w:lang w:eastAsia="ru-RU"/>
        </w:rPr>
        <w:t>учебно</w:t>
      </w:r>
      <w:r w:rsidR="001C7A8A" w:rsidRPr="00284F14">
        <w:rPr>
          <w:rFonts w:cs="Times New Roman"/>
          <w:b/>
          <w:lang w:eastAsia="ru-RU"/>
        </w:rPr>
        <w:t xml:space="preserve">й дисциплины </w:t>
      </w:r>
      <w:r w:rsidR="007E66BA" w:rsidRPr="00284F14">
        <w:rPr>
          <w:rFonts w:cs="Times New Roman"/>
          <w:b/>
          <w:lang w:eastAsia="ru-RU"/>
        </w:rPr>
        <w:t>«</w:t>
      </w:r>
      <w:r w:rsidR="001C7A8A" w:rsidRPr="00284F14">
        <w:rPr>
          <w:rFonts w:cs="Times New Roman"/>
          <w:b/>
          <w:lang w:eastAsia="ru-RU"/>
        </w:rPr>
        <w:t>География</w:t>
      </w:r>
      <w:r w:rsidR="007E66BA" w:rsidRPr="00284F14">
        <w:rPr>
          <w:rFonts w:cs="Times New Roman"/>
          <w:b/>
          <w:lang w:eastAsia="ru-RU"/>
        </w:rPr>
        <w:t>»</w:t>
      </w:r>
      <w:r w:rsidRPr="00284F14">
        <w:rPr>
          <w:rFonts w:cs="Times New Roman"/>
          <w:b/>
          <w:lang w:eastAsia="ru-RU"/>
        </w:rPr>
        <w:t xml:space="preserve">:   </w:t>
      </w:r>
    </w:p>
    <w:p w14:paraId="7EE2DF19" w14:textId="77777777" w:rsidR="001C7A8A" w:rsidRPr="00284F14" w:rsidRDefault="001C7A8A" w:rsidP="005E7AB5">
      <w:pPr>
        <w:ind w:firstLine="709"/>
        <w:jc w:val="both"/>
        <w:rPr>
          <w:rFonts w:cs="Times New Roman"/>
        </w:rPr>
      </w:pPr>
      <w:bookmarkStart w:id="2" w:name="_Hlk93843781"/>
      <w:r w:rsidRPr="00284F14">
        <w:rPr>
          <w:rFonts w:cs="Times New Roman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6095BB8A" w14:textId="77777777" w:rsidR="001C7A8A" w:rsidRPr="00284F14" w:rsidRDefault="001C7A8A" w:rsidP="005E7AB5">
      <w:pPr>
        <w:ind w:firstLine="709"/>
        <w:jc w:val="both"/>
        <w:rPr>
          <w:rFonts w:cs="Times New Roman"/>
        </w:rPr>
      </w:pPr>
      <w:r w:rsidRPr="00284F14">
        <w:rPr>
          <w:rFonts w:cs="Times New Roman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(ОК 10).</w:t>
      </w:r>
    </w:p>
    <w:p w14:paraId="59F23A30" w14:textId="352ECB79" w:rsidR="001C7A8A" w:rsidRPr="00284F14" w:rsidRDefault="001C7A8A" w:rsidP="005E7AB5">
      <w:pPr>
        <w:ind w:firstLine="709"/>
        <w:jc w:val="both"/>
        <w:rPr>
          <w:rFonts w:cs="Times New Roman"/>
        </w:rPr>
      </w:pPr>
      <w:r w:rsidRPr="00284F14">
        <w:rPr>
          <w:rFonts w:cs="Times New Roman"/>
        </w:rPr>
        <w:t>В результате изучения учебной дисциплины «</w:t>
      </w:r>
      <w:r w:rsidR="00255C9A" w:rsidRPr="00284F14">
        <w:rPr>
          <w:rFonts w:cs="Times New Roman"/>
        </w:rPr>
        <w:t>География</w:t>
      </w:r>
      <w:r w:rsidRPr="00284F14">
        <w:rPr>
          <w:rFonts w:cs="Times New Roman"/>
        </w:rPr>
        <w:t>е» студент должен:</w:t>
      </w:r>
    </w:p>
    <w:p w14:paraId="3CAF2837" w14:textId="77777777" w:rsidR="001C7A8A" w:rsidRPr="00284F14" w:rsidRDefault="001C7A8A" w:rsidP="005E7AB5">
      <w:pPr>
        <w:ind w:firstLine="709"/>
        <w:jc w:val="both"/>
        <w:rPr>
          <w:rFonts w:cs="Times New Roman"/>
          <w:b/>
        </w:rPr>
      </w:pPr>
      <w:r w:rsidRPr="00284F14">
        <w:rPr>
          <w:rFonts w:cs="Times New Roman"/>
          <w:b/>
        </w:rPr>
        <w:t>уметь:</w:t>
      </w:r>
    </w:p>
    <w:p w14:paraId="26A6AB96" w14:textId="77777777" w:rsidR="001C7A8A" w:rsidRPr="00284F14" w:rsidRDefault="001C7A8A" w:rsidP="005E7AB5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ind w:left="0"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 (ОК-10)</w:t>
      </w:r>
    </w:p>
    <w:p w14:paraId="631158A8" w14:textId="77777777" w:rsidR="001C7A8A" w:rsidRPr="00284F14" w:rsidRDefault="001C7A8A" w:rsidP="005E7AB5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ind w:left="0"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сравнивать социальные объекты, суждения об обществе и человеке, выявлять их общие черты и различия; (ОК-10)</w:t>
      </w:r>
    </w:p>
    <w:p w14:paraId="2B830398" w14:textId="36FC3174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3)  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государства);социальных отношений, ситуаций, регулируемых различными видами социальных норм, деятельности людей в различных сферах; (ОК-10)</w:t>
      </w:r>
    </w:p>
    <w:p w14:paraId="5C2D9A89" w14:textId="724D10F2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4) оценивать поведение людей с точки зрения социальных норм, экономической рациональности; (ОК-10)</w:t>
      </w:r>
    </w:p>
    <w:p w14:paraId="5C8E5C13" w14:textId="2BA1060E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5) решать в рамках изученного материала познавательные и практические задачи, отражающие типичные ситуации в различных сферах деятельности человека; (ОК-10)</w:t>
      </w:r>
    </w:p>
    <w:p w14:paraId="5C6F2ABA" w14:textId="6EDD31A9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6) осуществлять поиск социальной информации по заданной теме в различных источниках (материалах средств массовой информации, учебных текстах и других адаптированных источниках), различать в социальной информации факты и мнения; (ОК-10)</w:t>
      </w:r>
    </w:p>
    <w:p w14:paraId="2FC71C01" w14:textId="09B9F333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7) самостоятельно составлять простейшие виды правовых документов (заявления, доверенности); (ОК-10)</w:t>
      </w:r>
    </w:p>
    <w:p w14:paraId="048A2490" w14:textId="3470DEC1" w:rsidR="001C7A8A" w:rsidRPr="00284F14" w:rsidRDefault="001C7A8A" w:rsidP="005E7AB5">
      <w:pPr>
        <w:widowControl w:val="0"/>
        <w:suppressAutoHyphens w:val="0"/>
        <w:autoSpaceDE w:val="0"/>
        <w:autoSpaceDN w:val="0"/>
        <w:adjustRightInd w:val="0"/>
        <w:ind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8) 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 (ОК-10)</w:t>
      </w:r>
    </w:p>
    <w:p w14:paraId="6DDCC3EE" w14:textId="77777777" w:rsidR="001C7A8A" w:rsidRPr="00284F14" w:rsidRDefault="001C7A8A" w:rsidP="005E7AB5">
      <w:pPr>
        <w:ind w:firstLine="709"/>
        <w:jc w:val="both"/>
        <w:rPr>
          <w:rFonts w:cs="Times New Roman"/>
          <w:b/>
        </w:rPr>
      </w:pPr>
      <w:r w:rsidRPr="00284F14">
        <w:rPr>
          <w:rFonts w:cs="Times New Roman"/>
          <w:b/>
        </w:rPr>
        <w:t xml:space="preserve">знать: </w:t>
      </w:r>
    </w:p>
    <w:p w14:paraId="705668C3" w14:textId="77777777" w:rsidR="001C7A8A" w:rsidRPr="00284F14" w:rsidRDefault="001C7A8A" w:rsidP="005E7AB5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ind w:left="0"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социальные свойства человека, его взаимодействие с другими людьми; (ОК-10)</w:t>
      </w:r>
    </w:p>
    <w:p w14:paraId="3DFDE971" w14:textId="77777777" w:rsidR="001C7A8A" w:rsidRPr="00284F14" w:rsidRDefault="001C7A8A" w:rsidP="005E7AB5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ind w:left="0"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сущность общества как формы совместной деятельности людей; (ОК-10)</w:t>
      </w:r>
    </w:p>
    <w:p w14:paraId="50F15D68" w14:textId="77777777" w:rsidR="001C7A8A" w:rsidRPr="00284F14" w:rsidRDefault="001C7A8A" w:rsidP="005E7AB5">
      <w:pPr>
        <w:widowControl w:val="0"/>
        <w:numPr>
          <w:ilvl w:val="0"/>
          <w:numId w:val="32"/>
        </w:numPr>
        <w:suppressAutoHyphens w:val="0"/>
        <w:autoSpaceDE w:val="0"/>
        <w:autoSpaceDN w:val="0"/>
        <w:adjustRightInd w:val="0"/>
        <w:ind w:left="0" w:firstLine="709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характерные черты и признаки основных сфер жизни общества; (ОК-10)</w:t>
      </w:r>
    </w:p>
    <w:p w14:paraId="569931F3" w14:textId="77777777" w:rsidR="001C7A8A" w:rsidRPr="00284F14" w:rsidRDefault="001C7A8A" w:rsidP="005E7AB5">
      <w:pPr>
        <w:pStyle w:val="af5"/>
        <w:numPr>
          <w:ilvl w:val="0"/>
          <w:numId w:val="32"/>
        </w:numPr>
        <w:ind w:left="0" w:firstLine="709"/>
        <w:rPr>
          <w:rFonts w:cs="Times New Roman"/>
        </w:rPr>
      </w:pPr>
      <w:r w:rsidRPr="00284F14">
        <w:rPr>
          <w:rFonts w:cs="Times New Roman"/>
          <w:lang w:eastAsia="ru-RU"/>
        </w:rPr>
        <w:t>содержание и значение социальных норм, регулирующих общественные отношения (ОК-10)</w:t>
      </w:r>
    </w:p>
    <w:p w14:paraId="4E1E28F1" w14:textId="77777777" w:rsidR="001C7A8A" w:rsidRPr="00284F14" w:rsidRDefault="001C7A8A" w:rsidP="005E7AB5">
      <w:pPr>
        <w:ind w:firstLine="709"/>
        <w:rPr>
          <w:rFonts w:cs="Times New Roman"/>
        </w:rPr>
      </w:pPr>
    </w:p>
    <w:p w14:paraId="76159471" w14:textId="654C0457" w:rsidR="001C7A8A" w:rsidRPr="00284F14" w:rsidRDefault="001C7A8A" w:rsidP="005E7AB5">
      <w:pPr>
        <w:ind w:firstLine="709"/>
        <w:jc w:val="both"/>
        <w:rPr>
          <w:rFonts w:cs="Times New Roman"/>
        </w:rPr>
      </w:pPr>
      <w:r w:rsidRPr="00284F14">
        <w:rPr>
          <w:rFonts w:cs="Times New Roman"/>
        </w:rPr>
        <w:lastRenderedPageBreak/>
        <w:t>В результате изучения учебно</w:t>
      </w:r>
      <w:r w:rsidR="00B94362" w:rsidRPr="00284F14">
        <w:rPr>
          <w:rFonts w:cs="Times New Roman"/>
        </w:rPr>
        <w:t>й</w:t>
      </w:r>
      <w:r w:rsidRPr="00284F14">
        <w:rPr>
          <w:rFonts w:cs="Times New Roman"/>
        </w:rPr>
        <w:t xml:space="preserve"> </w:t>
      </w:r>
      <w:r w:rsidR="005E7AB5">
        <w:rPr>
          <w:rFonts w:cs="Times New Roman"/>
        </w:rPr>
        <w:t>д</w:t>
      </w:r>
      <w:r w:rsidR="00B94362" w:rsidRPr="00284F14">
        <w:rPr>
          <w:rFonts w:cs="Times New Roman"/>
        </w:rPr>
        <w:t>исциплины</w:t>
      </w:r>
      <w:r w:rsidR="00255C9A" w:rsidRPr="00284F14">
        <w:rPr>
          <w:rFonts w:cs="Times New Roman"/>
        </w:rPr>
        <w:t xml:space="preserve"> </w:t>
      </w:r>
      <w:r w:rsidRPr="00284F14">
        <w:rPr>
          <w:rFonts w:cs="Times New Roman"/>
        </w:rPr>
        <w:t>«</w:t>
      </w:r>
      <w:r w:rsidR="00B94362" w:rsidRPr="00284F14">
        <w:rPr>
          <w:rFonts w:cs="Times New Roman"/>
        </w:rPr>
        <w:t>География</w:t>
      </w:r>
      <w:r w:rsidRPr="00284F14">
        <w:rPr>
          <w:rFonts w:cs="Times New Roman"/>
        </w:rPr>
        <w:t>» обучающийся должен сформировать следующие результаты:</w:t>
      </w:r>
    </w:p>
    <w:p w14:paraId="34ECACA9" w14:textId="77777777" w:rsidR="001C7A8A" w:rsidRPr="00284F14" w:rsidRDefault="001C7A8A" w:rsidP="00284F14">
      <w:pPr>
        <w:rPr>
          <w:rFonts w:cs="Times New Roman"/>
          <w:b/>
          <w:lang w:eastAsia="ru-RU"/>
        </w:rPr>
      </w:pPr>
    </w:p>
    <w:p w14:paraId="51515B65" w14:textId="380A450E" w:rsidR="007E2D1F" w:rsidRPr="00284F14" w:rsidRDefault="007E2D1F" w:rsidP="00284F14">
      <w:pPr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 xml:space="preserve">1) личностные </w:t>
      </w:r>
      <w:r w:rsidR="004F6F24" w:rsidRPr="00284F14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284F14" w:rsidRDefault="007E2D1F" w:rsidP="00284F14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284F14" w14:paraId="266D4BEE" w14:textId="77777777" w:rsidTr="00B8607F">
        <w:tc>
          <w:tcPr>
            <w:tcW w:w="804" w:type="dxa"/>
          </w:tcPr>
          <w:p w14:paraId="693EF806" w14:textId="77777777" w:rsidR="007E2D1F" w:rsidRPr="00284F14" w:rsidRDefault="007E2D1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284F14" w:rsidRDefault="007E2D1F" w:rsidP="00284F14">
            <w:pPr>
              <w:jc w:val="center"/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B8607F" w:rsidRPr="00284F14" w14:paraId="4A6C216C" w14:textId="77777777" w:rsidTr="00B8607F">
        <w:tc>
          <w:tcPr>
            <w:tcW w:w="804" w:type="dxa"/>
          </w:tcPr>
          <w:p w14:paraId="4A06BDC1" w14:textId="310D24F0" w:rsidR="00B8607F" w:rsidRPr="00284F14" w:rsidRDefault="00800FAC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ЛР 1</w:t>
            </w:r>
          </w:p>
        </w:tc>
        <w:tc>
          <w:tcPr>
            <w:tcW w:w="8824" w:type="dxa"/>
          </w:tcPr>
          <w:p w14:paraId="7FAA7C36" w14:textId="03B9BF76" w:rsidR="00B8607F" w:rsidRPr="00284F14" w:rsidRDefault="00800FAC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00FAC" w:rsidRPr="00284F14" w14:paraId="1EE91309" w14:textId="77777777" w:rsidTr="00B8607F">
        <w:tc>
          <w:tcPr>
            <w:tcW w:w="804" w:type="dxa"/>
          </w:tcPr>
          <w:p w14:paraId="44C41A74" w14:textId="4DA6AE78" w:rsidR="00800FAC" w:rsidRPr="00284F14" w:rsidRDefault="00800FAC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284F14" w:rsidRDefault="00800FAC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00FAC" w:rsidRPr="00284F14" w14:paraId="2918621B" w14:textId="77777777" w:rsidTr="00B8607F">
        <w:tc>
          <w:tcPr>
            <w:tcW w:w="804" w:type="dxa"/>
          </w:tcPr>
          <w:p w14:paraId="314B052D" w14:textId="0DA2C9A4" w:rsidR="00800FAC" w:rsidRPr="00284F14" w:rsidRDefault="00800FAC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284F14" w:rsidRDefault="00800FAC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00FAC" w:rsidRPr="00284F14" w14:paraId="426302C1" w14:textId="77777777" w:rsidTr="00B8607F">
        <w:tc>
          <w:tcPr>
            <w:tcW w:w="804" w:type="dxa"/>
          </w:tcPr>
          <w:p w14:paraId="7E7891C4" w14:textId="0E85B1A6" w:rsidR="00800FAC" w:rsidRPr="00284F14" w:rsidRDefault="00800FAC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ЛР 8</w:t>
            </w:r>
          </w:p>
        </w:tc>
        <w:tc>
          <w:tcPr>
            <w:tcW w:w="8824" w:type="dxa"/>
          </w:tcPr>
          <w:p w14:paraId="727D0CDA" w14:textId="39FCDF95" w:rsidR="00800FAC" w:rsidRPr="00284F14" w:rsidRDefault="00800FAC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</w:tbl>
    <w:p w14:paraId="77FC0E3F" w14:textId="77777777" w:rsidR="007E2D1F" w:rsidRPr="00284F14" w:rsidRDefault="007E2D1F" w:rsidP="00284F14">
      <w:pPr>
        <w:rPr>
          <w:rFonts w:cs="Times New Roman"/>
          <w:b/>
          <w:lang w:eastAsia="ru-RU"/>
        </w:rPr>
      </w:pPr>
    </w:p>
    <w:p w14:paraId="1BBB6EE4" w14:textId="7D080DAA" w:rsidR="007E2D1F" w:rsidRPr="00284F14" w:rsidRDefault="007E2D1F" w:rsidP="00284F14">
      <w:pPr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 xml:space="preserve">2) метапредметные  </w:t>
      </w:r>
      <w:r w:rsidR="004F6F24" w:rsidRPr="00284F14">
        <w:rPr>
          <w:rFonts w:cs="Times New Roman"/>
          <w:b/>
          <w:lang w:eastAsia="ru-RU"/>
        </w:rPr>
        <w:t>результаты должны отражать:</w:t>
      </w:r>
    </w:p>
    <w:p w14:paraId="0099D8CE" w14:textId="77777777" w:rsidR="007E2D1F" w:rsidRPr="00284F14" w:rsidRDefault="007E2D1F" w:rsidP="00284F14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284F14" w14:paraId="713828CA" w14:textId="77777777" w:rsidTr="009E28D5">
        <w:tc>
          <w:tcPr>
            <w:tcW w:w="804" w:type="dxa"/>
          </w:tcPr>
          <w:p w14:paraId="291EFE40" w14:textId="77777777" w:rsidR="007E2D1F" w:rsidRPr="00284F14" w:rsidRDefault="007E2D1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284F14" w:rsidRDefault="007E2D1F" w:rsidP="00284F14">
            <w:pPr>
              <w:jc w:val="center"/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8607F" w:rsidRPr="00284F14" w14:paraId="3F019410" w14:textId="77777777" w:rsidTr="009E28D5">
        <w:tc>
          <w:tcPr>
            <w:tcW w:w="804" w:type="dxa"/>
          </w:tcPr>
          <w:p w14:paraId="1281BAAB" w14:textId="6565359A" w:rsidR="00B8607F" w:rsidRPr="00284F14" w:rsidRDefault="00B8607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8824" w:type="dxa"/>
          </w:tcPr>
          <w:p w14:paraId="15E2F5EF" w14:textId="2E92C8F3" w:rsidR="00B8607F" w:rsidRPr="00284F14" w:rsidRDefault="00B8607F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8607F" w:rsidRPr="00284F14" w14:paraId="4589B60D" w14:textId="77777777" w:rsidTr="009E28D5">
        <w:tc>
          <w:tcPr>
            <w:tcW w:w="804" w:type="dxa"/>
          </w:tcPr>
          <w:p w14:paraId="3A99F32B" w14:textId="6ED43C29" w:rsidR="00B8607F" w:rsidRPr="00284F14" w:rsidRDefault="00B8607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8824" w:type="dxa"/>
          </w:tcPr>
          <w:p w14:paraId="3F128BCB" w14:textId="3EAEFDA5" w:rsidR="00B8607F" w:rsidRPr="00284F14" w:rsidRDefault="00B8607F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8607F" w:rsidRPr="00284F14" w14:paraId="63407B31" w14:textId="77777777" w:rsidTr="009E28D5">
        <w:tc>
          <w:tcPr>
            <w:tcW w:w="804" w:type="dxa"/>
          </w:tcPr>
          <w:p w14:paraId="4F19D941" w14:textId="347DD119" w:rsidR="00B8607F" w:rsidRPr="00284F14" w:rsidRDefault="00B8607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284F14" w:rsidRDefault="00B8607F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8607F" w:rsidRPr="00284F14" w14:paraId="4B16BFBB" w14:textId="77777777" w:rsidTr="009E28D5">
        <w:tc>
          <w:tcPr>
            <w:tcW w:w="804" w:type="dxa"/>
          </w:tcPr>
          <w:p w14:paraId="77CCDC42" w14:textId="1E4037FB" w:rsidR="00B8607F" w:rsidRPr="00284F14" w:rsidRDefault="00B8607F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 xml:space="preserve">МР </w:t>
            </w:r>
            <w:r w:rsidR="000C2E47" w:rsidRPr="00284F14">
              <w:rPr>
                <w:rFonts w:cs="Times New Roman"/>
                <w:b/>
                <w:lang w:eastAsia="ru-RU"/>
              </w:rPr>
              <w:t>9</w:t>
            </w:r>
          </w:p>
        </w:tc>
        <w:tc>
          <w:tcPr>
            <w:tcW w:w="8824" w:type="dxa"/>
          </w:tcPr>
          <w:p w14:paraId="092AD414" w14:textId="0F5F75B0" w:rsidR="00B8607F" w:rsidRPr="00284F14" w:rsidRDefault="000C2E47" w:rsidP="00284F14">
            <w:pPr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bookmarkEnd w:id="2"/>
    </w:tbl>
    <w:p w14:paraId="5D59215A" w14:textId="77777777" w:rsidR="004F6F24" w:rsidRPr="00284F14" w:rsidRDefault="004F6F24" w:rsidP="00284F14">
      <w:pPr>
        <w:rPr>
          <w:rFonts w:cs="Times New Roman"/>
          <w:b/>
          <w:lang w:eastAsia="ru-RU"/>
        </w:rPr>
      </w:pPr>
    </w:p>
    <w:p w14:paraId="4C773413" w14:textId="77777777" w:rsidR="00413420" w:rsidRPr="00284F14" w:rsidRDefault="00413420" w:rsidP="00284F14">
      <w:pPr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>3) предметные результаты должны отражать:</w:t>
      </w:r>
    </w:p>
    <w:p w14:paraId="14159E89" w14:textId="77777777" w:rsidR="00413420" w:rsidRPr="00284F14" w:rsidRDefault="00413420" w:rsidP="00284F14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413420" w:rsidRPr="00284F14" w14:paraId="6DB25030" w14:textId="77777777" w:rsidTr="00413420">
        <w:tc>
          <w:tcPr>
            <w:tcW w:w="804" w:type="dxa"/>
          </w:tcPr>
          <w:p w14:paraId="1C6FBB3F" w14:textId="77777777" w:rsidR="00413420" w:rsidRPr="00284F14" w:rsidRDefault="00413420" w:rsidP="00284F14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056F32B0" w14:textId="77777777" w:rsidR="00413420" w:rsidRPr="00284F14" w:rsidRDefault="00413420" w:rsidP="00284F14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15F83267" w14:textId="01447E12" w:rsidR="00413420" w:rsidRPr="00284F14" w:rsidRDefault="00B94362" w:rsidP="00284F14">
            <w:pPr>
              <w:suppressAutoHyphens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  <w:b/>
                <w:lang w:eastAsia="ru-RU"/>
              </w:rPr>
              <w:t>Географии</w:t>
            </w:r>
          </w:p>
        </w:tc>
      </w:tr>
      <w:tr w:rsidR="000C2E47" w:rsidRPr="00284F14" w14:paraId="74986D11" w14:textId="77777777" w:rsidTr="00413420">
        <w:tc>
          <w:tcPr>
            <w:tcW w:w="804" w:type="dxa"/>
          </w:tcPr>
          <w:p w14:paraId="6CBB392C" w14:textId="20B054E1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1</w:t>
            </w:r>
            <w:r w:rsidRPr="00284F14">
              <w:rPr>
                <w:rFonts w:cs="Times New Roman"/>
                <w:lang w:eastAsia="ru-RU"/>
              </w:rPr>
              <w:t xml:space="preserve"> </w:t>
            </w:r>
          </w:p>
        </w:tc>
        <w:tc>
          <w:tcPr>
            <w:tcW w:w="8824" w:type="dxa"/>
          </w:tcPr>
          <w:p w14:paraId="658D30DD" w14:textId="52D80323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0C2E47" w:rsidRPr="00284F14" w14:paraId="5A8CF19B" w14:textId="77777777" w:rsidTr="00413420">
        <w:tc>
          <w:tcPr>
            <w:tcW w:w="804" w:type="dxa"/>
          </w:tcPr>
          <w:p w14:paraId="169D1CC4" w14:textId="27B4F429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2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24653AC9" w14:textId="61E859D6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0C2E47" w:rsidRPr="00284F14" w14:paraId="3748BD91" w14:textId="77777777" w:rsidTr="00413420">
        <w:tc>
          <w:tcPr>
            <w:tcW w:w="804" w:type="dxa"/>
          </w:tcPr>
          <w:p w14:paraId="6C1DB72D" w14:textId="64079A1D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3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4B091A74" w14:textId="29CB4AD9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</w:tr>
      <w:tr w:rsidR="000C2E47" w:rsidRPr="00284F14" w14:paraId="0A66E3C2" w14:textId="77777777" w:rsidTr="00413420">
        <w:tc>
          <w:tcPr>
            <w:tcW w:w="804" w:type="dxa"/>
          </w:tcPr>
          <w:p w14:paraId="7C9D2CF4" w14:textId="12B046D8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4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34D27F35" w14:textId="77033414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 xml:space="preserve">владение умениями проведения наблюдений за отдельными географическими </w:t>
            </w:r>
            <w:r w:rsidRPr="00284F14">
              <w:rPr>
                <w:rFonts w:cs="Times New Roman"/>
              </w:rPr>
              <w:lastRenderedPageBreak/>
              <w:t>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0C2E47" w:rsidRPr="00284F14" w14:paraId="0AD76617" w14:textId="77777777" w:rsidTr="00413420">
        <w:tc>
          <w:tcPr>
            <w:tcW w:w="804" w:type="dxa"/>
          </w:tcPr>
          <w:p w14:paraId="283C323D" w14:textId="0F9A8D0F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lastRenderedPageBreak/>
              <w:t>ПР 5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286020CF" w14:textId="50F1EDE2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</w:tr>
      <w:tr w:rsidR="000C2E47" w:rsidRPr="00284F14" w14:paraId="4A9C3346" w14:textId="77777777" w:rsidTr="00413420">
        <w:tc>
          <w:tcPr>
            <w:tcW w:w="804" w:type="dxa"/>
          </w:tcPr>
          <w:p w14:paraId="04743F60" w14:textId="2DC781E9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6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7AAFF022" w14:textId="6C3FD270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владение умениями географического анализа и интерпретации разнообразной информации;</w:t>
            </w:r>
          </w:p>
        </w:tc>
      </w:tr>
      <w:tr w:rsidR="000C2E47" w:rsidRPr="00284F14" w14:paraId="1E9106AE" w14:textId="77777777" w:rsidTr="00413420">
        <w:tc>
          <w:tcPr>
            <w:tcW w:w="804" w:type="dxa"/>
          </w:tcPr>
          <w:p w14:paraId="6567E60F" w14:textId="0ACC823E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7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5DF1C149" w14:textId="6778FCA2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</w:tc>
      </w:tr>
      <w:tr w:rsidR="000C2E47" w:rsidRPr="00284F14" w14:paraId="07309528" w14:textId="77777777" w:rsidTr="00413420">
        <w:tc>
          <w:tcPr>
            <w:tcW w:w="804" w:type="dxa"/>
          </w:tcPr>
          <w:p w14:paraId="3CBA1009" w14:textId="2C3E532C" w:rsidR="000C2E47" w:rsidRPr="00284F14" w:rsidRDefault="000C2E47" w:rsidP="00284F14">
            <w:pPr>
              <w:suppressAutoHyphens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ПР 8</w:t>
            </w:r>
            <w:r w:rsidRPr="00284F14">
              <w:rPr>
                <w:rFonts w:cs="Times New Roman"/>
                <w:lang w:eastAsia="ru-RU"/>
              </w:rPr>
              <w:t>.</w:t>
            </w:r>
          </w:p>
        </w:tc>
        <w:tc>
          <w:tcPr>
            <w:tcW w:w="8824" w:type="dxa"/>
          </w:tcPr>
          <w:p w14:paraId="49060668" w14:textId="2780CD10" w:rsidR="000C2E47" w:rsidRPr="00284F14" w:rsidRDefault="000C2E47" w:rsidP="00284F14">
            <w:pPr>
              <w:suppressAutoHyphens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</w:tc>
      </w:tr>
    </w:tbl>
    <w:p w14:paraId="6BAD7F93" w14:textId="77777777" w:rsidR="00B8607F" w:rsidRPr="00284F14" w:rsidRDefault="00B8607F" w:rsidP="00284F14">
      <w:pPr>
        <w:suppressAutoHyphens w:val="0"/>
        <w:rPr>
          <w:rFonts w:cs="Times New Roman"/>
          <w:b/>
          <w:bCs/>
        </w:rPr>
      </w:pPr>
    </w:p>
    <w:p w14:paraId="4086C32B" w14:textId="3F616DFC" w:rsidR="007E2D1F" w:rsidRPr="00284F14" w:rsidRDefault="007E2D1F" w:rsidP="00284F14">
      <w:pPr>
        <w:suppressAutoHyphens w:val="0"/>
        <w:rPr>
          <w:rFonts w:cs="Times New Roman"/>
          <w:b/>
        </w:rPr>
      </w:pPr>
    </w:p>
    <w:p w14:paraId="586D1A45" w14:textId="77777777" w:rsidR="00A100E3" w:rsidRPr="00284F14" w:rsidRDefault="00A100E3" w:rsidP="00284F14">
      <w:pPr>
        <w:rPr>
          <w:rFonts w:cs="Times New Roman"/>
          <w:b/>
        </w:rPr>
      </w:pPr>
    </w:p>
    <w:p w14:paraId="7335CFE8" w14:textId="77777777" w:rsidR="005E7AB5" w:rsidRDefault="005E7AB5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6C95A1C7" w14:textId="304F7485" w:rsidR="00245699" w:rsidRDefault="00245699" w:rsidP="00696F8E">
      <w:pPr>
        <w:numPr>
          <w:ilvl w:val="0"/>
          <w:numId w:val="6"/>
        </w:numPr>
        <w:ind w:left="0" w:firstLine="0"/>
        <w:jc w:val="center"/>
        <w:rPr>
          <w:rFonts w:cs="Times New Roman"/>
          <w:b/>
        </w:rPr>
      </w:pPr>
      <w:r w:rsidRPr="00284F14">
        <w:rPr>
          <w:rFonts w:cs="Times New Roman"/>
          <w:b/>
        </w:rPr>
        <w:lastRenderedPageBreak/>
        <w:t xml:space="preserve">СТРУКТУРА И СОДЕРЖАНИЕ </w:t>
      </w:r>
      <w:r w:rsidR="00664763" w:rsidRPr="00284F14">
        <w:rPr>
          <w:rFonts w:cs="Times New Roman"/>
          <w:b/>
        </w:rPr>
        <w:t>УЧЕБНО</w:t>
      </w:r>
      <w:r w:rsidR="00B94362" w:rsidRPr="00284F14">
        <w:rPr>
          <w:rFonts w:cs="Times New Roman"/>
          <w:b/>
        </w:rPr>
        <w:t>Й</w:t>
      </w:r>
      <w:r w:rsidR="00664763" w:rsidRPr="00284F14">
        <w:rPr>
          <w:rFonts w:cs="Times New Roman"/>
          <w:b/>
        </w:rPr>
        <w:t xml:space="preserve"> </w:t>
      </w:r>
      <w:r w:rsidR="00B94362" w:rsidRPr="00284F14">
        <w:rPr>
          <w:rFonts w:cs="Times New Roman"/>
          <w:b/>
        </w:rPr>
        <w:t>ДИСЦИПЛИНЫ</w:t>
      </w:r>
      <w:r w:rsidR="00664763" w:rsidRPr="00284F14">
        <w:rPr>
          <w:rFonts w:cs="Times New Roman"/>
          <w:b/>
        </w:rPr>
        <w:t xml:space="preserve"> </w:t>
      </w:r>
      <w:r w:rsidRPr="00284F14">
        <w:rPr>
          <w:rFonts w:cs="Times New Roman"/>
          <w:b/>
        </w:rPr>
        <w:t>«</w:t>
      </w:r>
      <w:r w:rsidR="00B94362" w:rsidRPr="00284F14">
        <w:rPr>
          <w:rFonts w:cs="Times New Roman"/>
          <w:b/>
        </w:rPr>
        <w:t>ГЕОГРАФИЯ</w:t>
      </w:r>
      <w:r w:rsidRPr="00284F14">
        <w:rPr>
          <w:rFonts w:cs="Times New Roman"/>
          <w:b/>
        </w:rPr>
        <w:t>»</w:t>
      </w:r>
    </w:p>
    <w:p w14:paraId="2583C2DC" w14:textId="77777777" w:rsidR="00696F8E" w:rsidRPr="00284F14" w:rsidRDefault="00696F8E" w:rsidP="00696F8E">
      <w:pPr>
        <w:rPr>
          <w:rFonts w:cs="Times New Roman"/>
          <w:b/>
        </w:rPr>
      </w:pPr>
    </w:p>
    <w:p w14:paraId="6B6886F0" w14:textId="77777777" w:rsidR="004F6F24" w:rsidRPr="00284F14" w:rsidRDefault="004F6F24" w:rsidP="00696F8E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284F14">
        <w:rPr>
          <w:rFonts w:cs="Times New Roman"/>
          <w:b/>
        </w:rPr>
        <w:t>Объем учебного предмета и виды учебной работы</w:t>
      </w:r>
    </w:p>
    <w:p w14:paraId="240D84F3" w14:textId="77777777" w:rsidR="004F6F24" w:rsidRPr="00284F14" w:rsidRDefault="004F6F24" w:rsidP="00284F14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F6F24" w:rsidRPr="00284F14" w14:paraId="20FFEE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35B21700" w14:textId="77777777" w:rsidR="004F6F24" w:rsidRPr="00284F14" w:rsidRDefault="004F6F24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C2921BC" w14:textId="77777777" w:rsidR="004F6F24" w:rsidRPr="00284F14" w:rsidRDefault="004F6F24" w:rsidP="00284F14">
            <w:pPr>
              <w:rPr>
                <w:rFonts w:cs="Times New Roman"/>
                <w:b/>
                <w:iCs/>
                <w:lang w:eastAsia="ru-RU"/>
              </w:rPr>
            </w:pPr>
            <w:r w:rsidRPr="00284F14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4F6F24" w:rsidRPr="00284F14" w14:paraId="36646C2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15774A91" w14:textId="77777777" w:rsidR="004F6F24" w:rsidRPr="00284F14" w:rsidRDefault="004F6F24" w:rsidP="00284F14">
            <w:pPr>
              <w:rPr>
                <w:rFonts w:cs="Times New Roman"/>
                <w:b/>
                <w:lang w:eastAsia="ru-RU"/>
              </w:rPr>
            </w:pPr>
            <w:r w:rsidRPr="00284F14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1C745819" w14:textId="457212DF" w:rsidR="004F6F24" w:rsidRPr="00284F14" w:rsidRDefault="00B94362" w:rsidP="00284F14">
            <w:pPr>
              <w:rPr>
                <w:rFonts w:cs="Times New Roman"/>
                <w:b/>
                <w:iCs/>
                <w:lang w:eastAsia="ru-RU"/>
              </w:rPr>
            </w:pPr>
            <w:r w:rsidRPr="00284F14">
              <w:rPr>
                <w:rFonts w:cs="Times New Roman"/>
                <w:b/>
                <w:iCs/>
                <w:lang w:eastAsia="ru-RU"/>
              </w:rPr>
              <w:t>70</w:t>
            </w:r>
          </w:p>
        </w:tc>
      </w:tr>
      <w:tr w:rsidR="004F6F24" w:rsidRPr="00284F14" w14:paraId="04CF79DC" w14:textId="77777777" w:rsidTr="004F6F24">
        <w:trPr>
          <w:trHeight w:val="490"/>
        </w:trPr>
        <w:tc>
          <w:tcPr>
            <w:tcW w:w="5000" w:type="pct"/>
            <w:gridSpan w:val="2"/>
            <w:vAlign w:val="center"/>
          </w:tcPr>
          <w:p w14:paraId="45951EE8" w14:textId="77777777" w:rsidR="004F6F24" w:rsidRPr="00284F14" w:rsidRDefault="004F6F24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4F6F24" w:rsidRPr="00284F14" w14:paraId="23291C6E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6829CA7" w14:textId="77777777" w:rsidR="004F6F24" w:rsidRPr="00284F14" w:rsidRDefault="004F6F24" w:rsidP="00284F14">
            <w:pPr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BC08131" w14:textId="70DD8767" w:rsidR="004F6F24" w:rsidRPr="00284F14" w:rsidRDefault="00B94362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42</w:t>
            </w:r>
          </w:p>
        </w:tc>
      </w:tr>
      <w:tr w:rsidR="004F6F24" w:rsidRPr="00284F14" w14:paraId="27B6B40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7B346387" w14:textId="77777777" w:rsidR="004F6F24" w:rsidRPr="00284F14" w:rsidRDefault="004F6F24" w:rsidP="00284F14">
            <w:pPr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23DB1B65" w14:textId="0EEF0A22" w:rsidR="004F6F24" w:rsidRPr="00284F14" w:rsidRDefault="00B94362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4F6F24" w:rsidRPr="00284F14" w14:paraId="013F1598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7245AB0" w14:textId="77777777" w:rsidR="004F6F24" w:rsidRPr="00284F14" w:rsidRDefault="004F6F24" w:rsidP="00284F14">
            <w:pPr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38B7E0FD" w14:textId="03648668" w:rsidR="004F6F24" w:rsidRPr="00284F14" w:rsidRDefault="00B94362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4F6F24" w:rsidRPr="00284F14" w14:paraId="383FC39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6C2C06DD" w14:textId="77777777" w:rsidR="004F6F24" w:rsidRPr="00284F14" w:rsidRDefault="004F6F24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0103149" w14:textId="0C73C340" w:rsidR="004F6F24" w:rsidRPr="00284F14" w:rsidRDefault="00B94362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20</w:t>
            </w:r>
          </w:p>
        </w:tc>
      </w:tr>
      <w:tr w:rsidR="004F6F24" w:rsidRPr="00284F14" w14:paraId="72AE33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013E69DF" w14:textId="77777777" w:rsidR="004F6F24" w:rsidRPr="00284F14" w:rsidRDefault="004F6F24" w:rsidP="00284F14">
            <w:pPr>
              <w:rPr>
                <w:rFonts w:cs="Times New Roman"/>
                <w:b/>
                <w:iCs/>
                <w:lang w:eastAsia="ru-RU"/>
              </w:rPr>
            </w:pPr>
            <w:r w:rsidRPr="00284F14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52703B78" w14:textId="7F1B0B94" w:rsidR="004F6F24" w:rsidRPr="00284F14" w:rsidRDefault="004F6F24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1</w:t>
            </w:r>
            <w:r w:rsidR="00042638" w:rsidRPr="00284F14">
              <w:rPr>
                <w:rFonts w:cs="Times New Roman"/>
                <w:iCs/>
                <w:lang w:eastAsia="ru-RU"/>
              </w:rPr>
              <w:t>,</w:t>
            </w:r>
            <w:r w:rsidRPr="00284F14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284F14">
              <w:rPr>
                <w:rFonts w:cs="Times New Roman"/>
                <w:iCs/>
                <w:lang w:eastAsia="ru-RU"/>
              </w:rPr>
              <w:t>контрольная работа</w:t>
            </w:r>
            <w:r w:rsidRPr="00284F14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36A651EC" w14:textId="29272AA7" w:rsidR="004F6F24" w:rsidRPr="00284F14" w:rsidRDefault="00B94362" w:rsidP="00284F14">
            <w:pPr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2</w:t>
            </w:r>
            <w:r w:rsidR="004F6F24" w:rsidRPr="00284F14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284F14">
              <w:rPr>
                <w:rFonts w:cs="Times New Roman"/>
                <w:iCs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14:paraId="631898AA" w14:textId="77777777" w:rsidR="00042638" w:rsidRPr="00284F14" w:rsidRDefault="00042638" w:rsidP="00284F14">
            <w:pPr>
              <w:rPr>
                <w:rFonts w:cs="Times New Roman"/>
                <w:iCs/>
                <w:lang w:eastAsia="ru-RU"/>
              </w:rPr>
            </w:pPr>
          </w:p>
          <w:p w14:paraId="25A19C2F" w14:textId="7713C70D" w:rsidR="004F6F24" w:rsidRPr="00284F14" w:rsidRDefault="00042638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4</w:t>
            </w:r>
          </w:p>
          <w:p w14:paraId="221DF78A" w14:textId="4EBBABA9" w:rsidR="004F6F24" w:rsidRPr="00284F14" w:rsidRDefault="00410480" w:rsidP="00284F14">
            <w:pPr>
              <w:rPr>
                <w:rFonts w:cs="Times New Roman"/>
                <w:iCs/>
                <w:lang w:eastAsia="ru-RU"/>
              </w:rPr>
            </w:pPr>
            <w:r w:rsidRPr="00284F14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284F14" w:rsidRDefault="00664763" w:rsidP="00284F14">
      <w:pPr>
        <w:rPr>
          <w:rFonts w:cs="Times New Roman"/>
        </w:rPr>
      </w:pPr>
    </w:p>
    <w:p w14:paraId="7175D0A9" w14:textId="6E7C7CDA" w:rsidR="00664763" w:rsidRPr="00284F14" w:rsidRDefault="00664763" w:rsidP="00284F14">
      <w:pPr>
        <w:suppressAutoHyphens w:val="0"/>
        <w:rPr>
          <w:rFonts w:cs="Times New Roman"/>
        </w:rPr>
      </w:pPr>
    </w:p>
    <w:p w14:paraId="3AE50A2D" w14:textId="77777777" w:rsidR="00696F8E" w:rsidRDefault="00696F8E">
      <w:pPr>
        <w:suppressAutoHyphens w:val="0"/>
        <w:rPr>
          <w:rFonts w:cs="Times New Roman"/>
          <w:lang w:eastAsia="ru-RU"/>
        </w:rPr>
      </w:pPr>
      <w:r>
        <w:rPr>
          <w:rFonts w:cs="Times New Roman"/>
          <w:lang w:eastAsia="ru-RU"/>
        </w:rPr>
        <w:br w:type="page"/>
      </w:r>
    </w:p>
    <w:p w14:paraId="15460BAF" w14:textId="4AD7264C" w:rsidR="00664763" w:rsidRPr="00284F14" w:rsidRDefault="00664763" w:rsidP="00284F14">
      <w:pPr>
        <w:numPr>
          <w:ilvl w:val="1"/>
          <w:numId w:val="7"/>
        </w:numPr>
        <w:tabs>
          <w:tab w:val="num" w:pos="0"/>
        </w:tabs>
        <w:ind w:left="0" w:firstLine="709"/>
        <w:rPr>
          <w:rFonts w:cs="Times New Roman"/>
        </w:rPr>
      </w:pPr>
      <w:r w:rsidRPr="00696F8E">
        <w:rPr>
          <w:rFonts w:cs="Times New Roman"/>
          <w:b/>
          <w:lang w:eastAsia="ru-RU"/>
        </w:rPr>
        <w:lastRenderedPageBreak/>
        <w:t xml:space="preserve">Содержание учебного </w:t>
      </w:r>
      <w:r w:rsidR="00B94362" w:rsidRPr="00696F8E">
        <w:rPr>
          <w:rFonts w:cs="Times New Roman"/>
          <w:b/>
          <w:lang w:eastAsia="ru-RU"/>
        </w:rPr>
        <w:t>дисциплины</w:t>
      </w:r>
      <w:r w:rsidR="00410480" w:rsidRPr="00696F8E">
        <w:rPr>
          <w:rFonts w:cs="Times New Roman"/>
          <w:b/>
          <w:lang w:eastAsia="ru-RU"/>
        </w:rPr>
        <w:t xml:space="preserve"> «</w:t>
      </w:r>
      <w:r w:rsidR="00B94362" w:rsidRPr="00696F8E">
        <w:rPr>
          <w:rFonts w:cs="Times New Roman"/>
          <w:b/>
          <w:lang w:eastAsia="ru-RU"/>
        </w:rPr>
        <w:t>География</w:t>
      </w:r>
      <w:r w:rsidR="00410480" w:rsidRPr="00696F8E">
        <w:rPr>
          <w:rFonts w:cs="Times New Roman"/>
          <w:b/>
          <w:lang w:eastAsia="ru-RU"/>
        </w:rPr>
        <w:t>»</w:t>
      </w:r>
    </w:p>
    <w:p w14:paraId="094FF967" w14:textId="77777777" w:rsidR="00696F8E" w:rsidRDefault="00696F8E" w:rsidP="00284F14">
      <w:pPr>
        <w:pStyle w:val="af5"/>
        <w:ind w:left="0"/>
        <w:rPr>
          <w:rFonts w:cs="Times New Roman"/>
          <w:lang w:eastAsia="ru-RU"/>
        </w:rPr>
      </w:pPr>
    </w:p>
    <w:p w14:paraId="5F1CC4E7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 xml:space="preserve">Тема 1. Введение </w:t>
      </w:r>
    </w:p>
    <w:p w14:paraId="6DBAACBB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География как наука. Традиционные и новые методы географических исследований, Виды географической информации, ее роль и использование в жизни людей. Геоинформационные системы.</w:t>
      </w:r>
    </w:p>
    <w:p w14:paraId="39FE1807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2D816178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2. Источники географической информации</w:t>
      </w:r>
    </w:p>
    <w:p w14:paraId="578502D9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Географическая карта – особый источник информации о действительности.</w:t>
      </w:r>
    </w:p>
    <w:p w14:paraId="24CB18E6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Статистические материалы. Другие способы и формы получения географической информации: использование космических снимков, моделирование. Геоинформационные системы как средство получения, обработки и представления пространственно-координированных географических данных. Международные сравнения.</w:t>
      </w:r>
    </w:p>
    <w:p w14:paraId="63EC8461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1E86EFC5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3. Политическая карта мира</w:t>
      </w:r>
    </w:p>
    <w:p w14:paraId="39A92598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Страны на современной политической карте мира. Их группировка по площади территории, по численности населения. Примеры стран.</w:t>
      </w:r>
    </w:p>
    <w:p w14:paraId="29140792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Экономическая типология стран мира по ВВП. Примеры стран.</w:t>
      </w:r>
    </w:p>
    <w:p w14:paraId="00732D3B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Социальные показатели состояния развития стран мира. Доходы на душу населения в странах разных типов. Примеры стран.</w:t>
      </w:r>
    </w:p>
    <w:p w14:paraId="5D9AE4F5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Государственное устройство стран мира. «Горячие точки» планеты.</w:t>
      </w:r>
    </w:p>
    <w:p w14:paraId="039F7427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1A4E7182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4. География мировых природных ресурсов</w:t>
      </w:r>
    </w:p>
    <w:p w14:paraId="4E6559BF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Взаимодействие человечества и природы в прошлом и настоящем. Природные ресурсы Земли, их виды. Ресурсообеспеченность.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</w:t>
      </w:r>
    </w:p>
    <w:p w14:paraId="2130E634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Экологические ресурсы территории. Источники загрязнения окружающей среды. Геоэкологические проблемы регионов различных типов природопользования. Пути сохранения качества окружающей среды.</w:t>
      </w:r>
    </w:p>
    <w:p w14:paraId="3D5D1200" w14:textId="77777777" w:rsidR="00696F8E" w:rsidRDefault="00696F8E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6BFC2F5B" w14:textId="14650C75" w:rsidR="00B94362" w:rsidRPr="00696F8E" w:rsidRDefault="00696F8E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 xml:space="preserve">Тема 5. </w:t>
      </w:r>
      <w:r w:rsidR="00B94362" w:rsidRPr="00696F8E">
        <w:rPr>
          <w:rFonts w:cs="Times New Roman"/>
          <w:b/>
          <w:lang w:eastAsia="ru-RU"/>
        </w:rPr>
        <w:t>География населения мира</w:t>
      </w:r>
    </w:p>
    <w:p w14:paraId="44B1A76D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Численность и динамика населения мира, крупных ре¬гионов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</w:r>
    </w:p>
    <w:p w14:paraId="6E70D3B1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Культурные традиции разных народов, их связь с природно-историческими факторами.</w:t>
      </w:r>
    </w:p>
    <w:p w14:paraId="797617FF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Характеристика трудовых ресурсов и занятости населения в крупных странах и регионах мира. Понятие о качестве трудовых ресурсов.</w:t>
      </w:r>
    </w:p>
    <w:p w14:paraId="428384A7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городов.</w:t>
      </w:r>
    </w:p>
    <w:p w14:paraId="1737B9C3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4A84CD9D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6. География мирового хозяйства</w:t>
      </w:r>
    </w:p>
    <w:p w14:paraId="63D0DCCB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</w:r>
    </w:p>
    <w:p w14:paraId="5EB35300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Международная специализация и кооперирование – интеграционные зоны, крупнейшие фирмы и транснациональные корпорации. От¬расли международной специализации стран и регионов мира; определяю¬щие их факторы.</w:t>
      </w:r>
    </w:p>
    <w:p w14:paraId="20841F7D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lastRenderedPageBreak/>
        <w:t>Внешние экономические связи – научно-технические, производст¬венное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14:paraId="4FDE2D27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07B8B4E3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7. Регионы и страны мира</w:t>
      </w:r>
    </w:p>
    <w:p w14:paraId="54001DF6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клю-чевые страны; страны внешне-ориентированного развития; новые индуст¬риальные страны и др. группы).</w:t>
      </w:r>
    </w:p>
    <w:p w14:paraId="238A5ABC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сравнения.</w:t>
      </w:r>
    </w:p>
    <w:p w14:paraId="19771DAB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0DC79526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8.  Россия в современном мире</w:t>
      </w:r>
    </w:p>
    <w:p w14:paraId="3CB184C8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</w:t>
      </w:r>
    </w:p>
    <w:p w14:paraId="013FCC6B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Россия в мировом хозяйстве и международном географическом разделении труда.</w:t>
      </w:r>
    </w:p>
    <w:p w14:paraId="0791DD98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</w:r>
    </w:p>
    <w:p w14:paraId="01EED6F5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Участие разных регионов России в географическом разделении труда. География отраслей международной специализации России.</w:t>
      </w:r>
    </w:p>
    <w:p w14:paraId="09B9DD33" w14:textId="77777777" w:rsidR="00DC43CA" w:rsidRPr="00284F14" w:rsidRDefault="00DC43CA" w:rsidP="00696F8E">
      <w:pPr>
        <w:pStyle w:val="af5"/>
        <w:ind w:left="0" w:firstLine="709"/>
        <w:jc w:val="both"/>
        <w:rPr>
          <w:rFonts w:cs="Times New Roman"/>
          <w:lang w:eastAsia="ru-RU"/>
        </w:rPr>
      </w:pPr>
    </w:p>
    <w:p w14:paraId="42B91F9A" w14:textId="77777777" w:rsidR="00B94362" w:rsidRPr="00696F8E" w:rsidRDefault="00B94362" w:rsidP="00696F8E">
      <w:pPr>
        <w:pStyle w:val="af5"/>
        <w:ind w:left="0" w:firstLine="709"/>
        <w:jc w:val="both"/>
        <w:rPr>
          <w:rFonts w:cs="Times New Roman"/>
          <w:b/>
          <w:lang w:eastAsia="ru-RU"/>
        </w:rPr>
      </w:pPr>
      <w:r w:rsidRPr="00696F8E">
        <w:rPr>
          <w:rFonts w:cs="Times New Roman"/>
          <w:b/>
          <w:lang w:eastAsia="ru-RU"/>
        </w:rPr>
        <w:t>Тема 9. Географические аспекты современных глобальных проблем человечества</w:t>
      </w:r>
    </w:p>
    <w:p w14:paraId="52FE27AF" w14:textId="77777777" w:rsidR="00B94362" w:rsidRPr="00284F14" w:rsidRDefault="00B94362" w:rsidP="00696F8E">
      <w:pPr>
        <w:pStyle w:val="af5"/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Про¬блема преодоления отсталости развивающихся стран. Роль географии в решении глобальных проблем человечества.</w:t>
      </w:r>
    </w:p>
    <w:p w14:paraId="3A67AA38" w14:textId="77777777" w:rsidR="00DC43CA" w:rsidRPr="00284F14" w:rsidRDefault="00B94362" w:rsidP="00696F8E">
      <w:pPr>
        <w:pStyle w:val="af5"/>
        <w:tabs>
          <w:tab w:val="num" w:pos="1211"/>
        </w:tabs>
        <w:ind w:left="0"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lang w:eastAsia="ru-RU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14:paraId="1F78EEC9" w14:textId="77777777" w:rsidR="00DC43CA" w:rsidRPr="00284F14" w:rsidRDefault="00DC43CA" w:rsidP="00284F14">
      <w:pPr>
        <w:pStyle w:val="af5"/>
        <w:tabs>
          <w:tab w:val="num" w:pos="1211"/>
        </w:tabs>
        <w:ind w:left="0"/>
        <w:rPr>
          <w:rFonts w:cs="Times New Roman"/>
          <w:lang w:eastAsia="ru-RU"/>
        </w:rPr>
      </w:pPr>
    </w:p>
    <w:p w14:paraId="01FD170D" w14:textId="77777777" w:rsidR="00696F8E" w:rsidRDefault="00696F8E">
      <w:pPr>
        <w:suppressAutoHyphens w:val="0"/>
        <w:rPr>
          <w:rFonts w:cs="Times New Roman"/>
          <w:lang w:eastAsia="x-none"/>
        </w:rPr>
      </w:pPr>
      <w:r>
        <w:rPr>
          <w:rFonts w:cs="Times New Roman"/>
          <w:lang w:eastAsia="x-none"/>
        </w:rPr>
        <w:br w:type="page"/>
      </w:r>
    </w:p>
    <w:p w14:paraId="2E078422" w14:textId="2E6C56D3" w:rsidR="00C82E28" w:rsidRPr="00696F8E" w:rsidRDefault="00A5187A" w:rsidP="00696F8E">
      <w:pPr>
        <w:pStyle w:val="af5"/>
        <w:numPr>
          <w:ilvl w:val="0"/>
          <w:numId w:val="7"/>
        </w:numPr>
        <w:tabs>
          <w:tab w:val="clear" w:pos="720"/>
          <w:tab w:val="num" w:pos="0"/>
        </w:tabs>
        <w:ind w:left="0" w:firstLine="0"/>
        <w:jc w:val="center"/>
        <w:rPr>
          <w:rFonts w:cs="Times New Roman"/>
          <w:b/>
        </w:rPr>
      </w:pPr>
      <w:r w:rsidRPr="00696F8E">
        <w:rPr>
          <w:rFonts w:cs="Times New Roman"/>
          <w:b/>
          <w:lang w:eastAsia="x-none"/>
        </w:rPr>
        <w:lastRenderedPageBreak/>
        <w:t xml:space="preserve">ТЕМАТИЧЕСКОЕ ПЛАНИРОВАНИЕ </w:t>
      </w:r>
      <w:r w:rsidR="000A7DA8" w:rsidRPr="00696F8E">
        <w:rPr>
          <w:rFonts w:cs="Times New Roman"/>
          <w:b/>
          <w:lang w:eastAsia="ru-RU"/>
        </w:rPr>
        <w:t>УЧЕБНО</w:t>
      </w:r>
      <w:r w:rsidR="00DC43CA" w:rsidRPr="00696F8E">
        <w:rPr>
          <w:rFonts w:cs="Times New Roman"/>
          <w:b/>
          <w:lang w:eastAsia="ru-RU"/>
        </w:rPr>
        <w:t>Й</w:t>
      </w:r>
      <w:r w:rsidR="000A7DA8" w:rsidRPr="00696F8E">
        <w:rPr>
          <w:rFonts w:cs="Times New Roman"/>
          <w:b/>
          <w:lang w:eastAsia="ru-RU"/>
        </w:rPr>
        <w:t xml:space="preserve"> </w:t>
      </w:r>
      <w:r w:rsidR="00DC43CA" w:rsidRPr="00696F8E">
        <w:rPr>
          <w:rFonts w:cs="Times New Roman"/>
          <w:b/>
          <w:lang w:eastAsia="ru-RU"/>
        </w:rPr>
        <w:t>ДИСЦИПЛИНЫ</w:t>
      </w:r>
      <w:r w:rsidR="000A7DA8" w:rsidRPr="00696F8E">
        <w:rPr>
          <w:rFonts w:cs="Times New Roman"/>
          <w:b/>
        </w:rPr>
        <w:t xml:space="preserve"> «</w:t>
      </w:r>
      <w:r w:rsidR="00DC43CA" w:rsidRPr="00696F8E">
        <w:rPr>
          <w:rFonts w:cs="Times New Roman"/>
          <w:b/>
        </w:rPr>
        <w:t>ГЕОГРАФИЯ</w:t>
      </w:r>
      <w:r w:rsidR="000A7DA8" w:rsidRPr="00696F8E">
        <w:rPr>
          <w:rFonts w:cs="Times New Roman"/>
          <w:b/>
        </w:rPr>
        <w:t>»</w:t>
      </w:r>
    </w:p>
    <w:p w14:paraId="4909E23B" w14:textId="2F319851" w:rsidR="00245699" w:rsidRPr="00284F14" w:rsidRDefault="00245699" w:rsidP="00284F14">
      <w:pPr>
        <w:rPr>
          <w:rFonts w:cs="Times New Roman"/>
        </w:rPr>
      </w:pPr>
    </w:p>
    <w:tbl>
      <w:tblPr>
        <w:tblW w:w="9420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057"/>
        <w:gridCol w:w="1418"/>
      </w:tblGrid>
      <w:tr w:rsidR="00D82662" w:rsidRPr="00284F14" w14:paraId="59F0D6DC" w14:textId="77777777" w:rsidTr="009B79DA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284F14" w:rsidRDefault="00D82662" w:rsidP="00284F14">
            <w:pPr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в часах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284F14" w14:paraId="03DC948E" w14:textId="77777777" w:rsidTr="009B79DA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284F14" w:rsidRDefault="00D8266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4</w:t>
            </w:r>
          </w:p>
        </w:tc>
      </w:tr>
      <w:tr w:rsidR="005A1AAB" w:rsidRPr="00284F14" w14:paraId="57E73962" w14:textId="77777777" w:rsidTr="009B79DA">
        <w:trPr>
          <w:trHeight w:val="23"/>
        </w:trPr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B5F3D1" w14:textId="750E1E82" w:rsidR="00DC43CA" w:rsidRPr="00284F14" w:rsidRDefault="00DC43CA" w:rsidP="00284F14">
            <w:pPr>
              <w:pStyle w:val="8"/>
              <w:spacing w:before="0" w:after="0"/>
              <w:jc w:val="both"/>
              <w:rPr>
                <w:b/>
                <w:i w:val="0"/>
                <w:color w:val="000000"/>
              </w:rPr>
            </w:pPr>
            <w:bookmarkStart w:id="3" w:name="_Hlk93174656"/>
            <w:r w:rsidRPr="00284F14">
              <w:rPr>
                <w:b/>
                <w:i w:val="0"/>
                <w:iCs w:val="0"/>
                <w:color w:val="000000"/>
              </w:rPr>
              <w:t xml:space="preserve"> </w:t>
            </w:r>
            <w:r w:rsidRPr="00284F14">
              <w:rPr>
                <w:b/>
                <w:i w:val="0"/>
                <w:color w:val="000000"/>
              </w:rPr>
              <w:t xml:space="preserve">Тема 1. Введение </w:t>
            </w:r>
          </w:p>
          <w:p w14:paraId="403BCB93" w14:textId="0E96D942" w:rsidR="005A1AAB" w:rsidRPr="00284F14" w:rsidRDefault="005A1AAB" w:rsidP="00284F14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FDA4E3" w14:textId="12C68940" w:rsidR="005A1AAB" w:rsidRPr="00284F14" w:rsidRDefault="00DC43CA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</w:rPr>
              <w:t>География как наука. Традиционные и новые методы географических исследований, Виды географической информации, ее роль и использование в жизни людей. Геоинформационные системы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B742E" w14:textId="29A536DB" w:rsidR="005A1AAB" w:rsidRPr="00284F14" w:rsidRDefault="004E633F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594C8C7" w14:textId="44C30836" w:rsidR="005A1AAB" w:rsidRPr="00284F14" w:rsidRDefault="005A1AAB" w:rsidP="00284F14">
            <w:pPr>
              <w:snapToGrid w:val="0"/>
              <w:rPr>
                <w:rFonts w:cs="Times New Roman"/>
              </w:rPr>
            </w:pPr>
          </w:p>
        </w:tc>
      </w:tr>
      <w:tr w:rsidR="00D82662" w:rsidRPr="00284F14" w14:paraId="41734763" w14:textId="77777777" w:rsidTr="009B79DA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E17E4" w14:textId="77777777" w:rsidR="00DC43CA" w:rsidRPr="00284F14" w:rsidRDefault="00DC43CA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4" w:name="_Hlk93174703"/>
            <w:bookmarkEnd w:id="3"/>
            <w:r w:rsidRPr="00284F14">
              <w:rPr>
                <w:color w:val="000000"/>
              </w:rPr>
              <w:t xml:space="preserve">Тема 2. </w:t>
            </w:r>
            <w:r w:rsidRPr="00284F14">
              <w:rPr>
                <w:rStyle w:val="af0"/>
                <w:color w:val="000000"/>
              </w:rPr>
              <w:t>Источники географической информации</w:t>
            </w:r>
          </w:p>
          <w:p w14:paraId="664A2839" w14:textId="77777777" w:rsidR="00D82662" w:rsidRPr="00284F14" w:rsidRDefault="00D82662" w:rsidP="00284F14">
            <w:pPr>
              <w:rPr>
                <w:rFonts w:eastAsia="Calibri"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60905" w14:textId="77777777" w:rsidR="00D82662" w:rsidRPr="00284F14" w:rsidRDefault="00D8266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3C9662F3" w:rsidR="00D82662" w:rsidRPr="00284F14" w:rsidRDefault="00054B46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7D140" w14:textId="0783AFF2" w:rsidR="00D82662" w:rsidRPr="00284F14" w:rsidRDefault="00D82662" w:rsidP="00284F14">
            <w:pPr>
              <w:snapToGrid w:val="0"/>
              <w:rPr>
                <w:rFonts w:cs="Times New Roman"/>
              </w:rPr>
            </w:pPr>
          </w:p>
        </w:tc>
      </w:tr>
      <w:tr w:rsidR="00D82662" w:rsidRPr="00284F14" w14:paraId="24689794" w14:textId="77777777" w:rsidTr="009B79DA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867136" w14:textId="77777777" w:rsidR="00D82662" w:rsidRPr="00284F14" w:rsidRDefault="00D8266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8E38A5" w14:textId="77777777" w:rsidR="00DC43CA" w:rsidRPr="00284F14" w:rsidRDefault="00DC43CA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>Географическая карта – особый источник информации о действительности.</w:t>
            </w:r>
          </w:p>
          <w:p w14:paraId="06B21311" w14:textId="54846627" w:rsidR="00D82662" w:rsidRPr="00284F14" w:rsidRDefault="00DC43CA" w:rsidP="00284F14">
            <w:pPr>
              <w:pStyle w:val="aff3"/>
              <w:spacing w:before="0" w:beforeAutospacing="0" w:after="0" w:afterAutospacing="0"/>
              <w:jc w:val="both"/>
            </w:pPr>
            <w:r w:rsidRPr="00284F14">
              <w:rPr>
                <w:color w:val="000000"/>
              </w:rPr>
              <w:t xml:space="preserve">Статистические материалы. Другие способы и формы получения географической информации: использование космических снимков, моделирование.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921CC2" w14:textId="39AD818E" w:rsidR="00D82662" w:rsidRPr="00284F14" w:rsidRDefault="00D82662" w:rsidP="00284F14">
            <w:pPr>
              <w:snapToGrid w:val="0"/>
              <w:jc w:val="center"/>
              <w:rPr>
                <w:rFonts w:eastAsia="Calibri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D82662" w:rsidRPr="00284F14" w:rsidRDefault="00D82662" w:rsidP="00284F14">
            <w:pPr>
              <w:snapToGrid w:val="0"/>
              <w:rPr>
                <w:rFonts w:cs="Times New Roman"/>
              </w:rPr>
            </w:pPr>
          </w:p>
        </w:tc>
      </w:tr>
      <w:tr w:rsidR="004E633F" w:rsidRPr="00284F14" w14:paraId="433B9C47" w14:textId="77777777" w:rsidTr="009B79DA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2FF1A" w14:textId="77777777" w:rsidR="004E633F" w:rsidRPr="00284F14" w:rsidRDefault="004E633F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413DCC" w14:textId="3127AECC" w:rsidR="004E633F" w:rsidRPr="00284F14" w:rsidRDefault="004E633F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</w:rPr>
              <w:t>Геоинформационные системы как средство получения, обработки и представления пространственно-координированных географических данных. Международные сравнения.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C7B2D" w14:textId="5A6993DC" w:rsidR="004E633F" w:rsidRPr="00284F14" w:rsidRDefault="004E633F" w:rsidP="00284F14">
            <w:pPr>
              <w:snapToGrid w:val="0"/>
              <w:jc w:val="center"/>
              <w:rPr>
                <w:rFonts w:eastAsia="Calibri" w:cs="Times New Roman"/>
              </w:rPr>
            </w:pPr>
            <w:r w:rsidRPr="00284F14">
              <w:rPr>
                <w:rFonts w:eastAsia="Calibri"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3E2C70" w14:textId="77777777" w:rsidR="004E633F" w:rsidRPr="00284F14" w:rsidRDefault="004E633F" w:rsidP="00284F14">
            <w:pPr>
              <w:snapToGrid w:val="0"/>
              <w:rPr>
                <w:rFonts w:cs="Times New Roman"/>
              </w:rPr>
            </w:pPr>
          </w:p>
        </w:tc>
      </w:tr>
      <w:bookmarkEnd w:id="4"/>
      <w:tr w:rsidR="00DA0369" w:rsidRPr="00284F14" w14:paraId="03583970" w14:textId="77777777" w:rsidTr="009B79DA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4F4A07" w14:textId="77777777" w:rsidR="00DA0369" w:rsidRPr="00284F14" w:rsidRDefault="00DA0369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D7E9A7" w14:textId="47A78A0F" w:rsidR="00DA0369" w:rsidRPr="00284F14" w:rsidRDefault="00DA0369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.</w:t>
            </w:r>
            <w:r w:rsidRPr="00284F14">
              <w:rPr>
                <w:rFonts w:cs="Times New Roman"/>
                <w:b/>
                <w:bCs/>
              </w:rPr>
              <w:t>Текущий контроль</w:t>
            </w:r>
            <w:r w:rsidR="004E633F" w:rsidRPr="00284F14">
              <w:rPr>
                <w:rFonts w:cs="Times New Roman"/>
                <w:b/>
                <w:bCs/>
              </w:rPr>
              <w:t xml:space="preserve"> тестирование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2B6FEE" w14:textId="28B31BAD" w:rsidR="00DA0369" w:rsidRPr="00284F14" w:rsidRDefault="00DA0369" w:rsidP="00284F14">
            <w:pPr>
              <w:snapToGrid w:val="0"/>
              <w:jc w:val="center"/>
              <w:rPr>
                <w:rFonts w:eastAsia="Calibri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1C326" w14:textId="77777777" w:rsidR="00DA0369" w:rsidRPr="00284F14" w:rsidRDefault="00DA0369" w:rsidP="00284F14">
            <w:pPr>
              <w:snapToGrid w:val="0"/>
              <w:rPr>
                <w:rFonts w:cs="Times New Roman"/>
              </w:rPr>
            </w:pPr>
          </w:p>
        </w:tc>
      </w:tr>
      <w:tr w:rsidR="00915FD2" w:rsidRPr="00284F14" w14:paraId="019517B1" w14:textId="77777777" w:rsidTr="009B79DA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1A554" w14:textId="272FDA4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255B5C5E" w14:textId="77777777" w:rsidR="00915FD2" w:rsidRPr="00284F14" w:rsidRDefault="00915FD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Самостоятельная работа обучающихся</w:t>
            </w:r>
          </w:p>
          <w:p w14:paraId="6DC03705" w14:textId="3CF33ED7" w:rsidR="00915FD2" w:rsidRPr="00284F14" w:rsidRDefault="00915FD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</w:rPr>
              <w:t>Подготовить доклад по древним цивилизациям</w:t>
            </w:r>
          </w:p>
        </w:tc>
        <w:tc>
          <w:tcPr>
            <w:tcW w:w="1057" w:type="dxa"/>
            <w:tcBorders>
              <w:left w:val="single" w:sz="4" w:space="0" w:color="000000"/>
            </w:tcBorders>
            <w:shd w:val="clear" w:color="auto" w:fill="FFFFFF"/>
          </w:tcPr>
          <w:p w14:paraId="020B9ACE" w14:textId="24DDCA09" w:rsidR="00915FD2" w:rsidRPr="00284F14" w:rsidRDefault="00C0742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E782D" w14:textId="7777777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</w:tr>
      <w:tr w:rsidR="00E80C42" w:rsidRPr="00284F14" w14:paraId="35095AD0" w14:textId="77777777" w:rsidTr="009B79DA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19CE4A" w14:textId="77777777" w:rsidR="00DC43CA" w:rsidRPr="00284F14" w:rsidRDefault="00DC43CA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b/>
                <w:color w:val="000000"/>
              </w:rPr>
              <w:t xml:space="preserve">Тема 3. </w:t>
            </w:r>
            <w:r w:rsidRPr="00284F14">
              <w:rPr>
                <w:rStyle w:val="af0"/>
                <w:color w:val="000000"/>
              </w:rPr>
              <w:t>Политическая карта мира</w:t>
            </w:r>
          </w:p>
          <w:p w14:paraId="363A64E6" w14:textId="77777777" w:rsidR="00E80C42" w:rsidRPr="00284F14" w:rsidRDefault="00E80C42" w:rsidP="00284F14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A9F6" w14:textId="77777777" w:rsidR="00E80C42" w:rsidRPr="00284F14" w:rsidRDefault="00E80C4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0042D02E" w:rsidR="00E80C42" w:rsidRPr="00284F14" w:rsidRDefault="00054B46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11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93595" w14:textId="62019900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</w:tr>
      <w:tr w:rsidR="00E80C42" w:rsidRPr="00284F14" w14:paraId="35B182C4" w14:textId="77777777" w:rsidTr="009B79D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DB48E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0B76BE6" w14:textId="77777777" w:rsidR="00DC43CA" w:rsidRPr="00284F14" w:rsidRDefault="00DC43CA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Страны на современной политической карте мира. Их группировка по площади территории, по численности населения. Примеры стран.</w:t>
            </w:r>
          </w:p>
          <w:p w14:paraId="47B34FF0" w14:textId="77777777" w:rsidR="00DC43CA" w:rsidRPr="00284F14" w:rsidRDefault="00DC43CA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Экономическая типология стран мира по ВВП. Примеры стран.</w:t>
            </w:r>
          </w:p>
          <w:p w14:paraId="34348101" w14:textId="37BB2BF0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5DFE6" w14:textId="5EC9EF48" w:rsidR="00E80C42" w:rsidRPr="00284F14" w:rsidRDefault="004E633F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</w:tr>
      <w:tr w:rsidR="00E80C42" w:rsidRPr="00284F14" w14:paraId="7A6BF9A9" w14:textId="77777777" w:rsidTr="009B79D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274EA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29175CC" w14:textId="77777777" w:rsidR="004E633F" w:rsidRPr="00284F14" w:rsidRDefault="004E633F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 xml:space="preserve">Социальные показатели состояния развития стран мира. Доходы на душу населения в </w:t>
            </w:r>
            <w:r w:rsidRPr="00284F14">
              <w:rPr>
                <w:rFonts w:cs="Times New Roman"/>
                <w:color w:val="000000"/>
                <w:lang w:eastAsia="ru-RU"/>
              </w:rPr>
              <w:lastRenderedPageBreak/>
              <w:t>странах разных типов. Примеры стран.</w:t>
            </w:r>
          </w:p>
          <w:p w14:paraId="717C1B6F" w14:textId="4160E442" w:rsidR="00E80C42" w:rsidRPr="00284F14" w:rsidRDefault="004E633F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Государственное устройство стран мира. «Горячие точки» планеты.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556DA" w14:textId="4A430359" w:rsidR="00E80C42" w:rsidRPr="00284F14" w:rsidRDefault="004E633F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C7D5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</w:tr>
      <w:tr w:rsidR="00E80C42" w:rsidRPr="00284F14" w14:paraId="088E5EC5" w14:textId="77777777" w:rsidTr="009B79D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D0B041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066F07" w14:textId="01683F43" w:rsidR="00E80C42" w:rsidRPr="00284F14" w:rsidRDefault="00E80C4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b/>
              </w:rPr>
              <w:t>Текущий контроль</w:t>
            </w:r>
            <w:r w:rsidR="004E633F" w:rsidRPr="00284F14">
              <w:rPr>
                <w:rFonts w:cs="Times New Roman"/>
                <w:b/>
              </w:rPr>
              <w:t xml:space="preserve"> тестирование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DE28FA" w14:textId="6F629121" w:rsidR="00E80C42" w:rsidRPr="00284F14" w:rsidRDefault="00E80C42" w:rsidP="00284F14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6B299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</w:tr>
      <w:tr w:rsidR="00E80C42" w:rsidRPr="00284F14" w14:paraId="4B85AA60" w14:textId="77777777" w:rsidTr="009B79DA">
        <w:trPr>
          <w:trHeight w:val="31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A172A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776055" w14:textId="5CC4788A" w:rsidR="00E80C42" w:rsidRPr="00284F14" w:rsidRDefault="00E80C42" w:rsidP="00284F14">
            <w:pPr>
              <w:snapToGrid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B74796" w14:textId="2160DBB8" w:rsidR="00E80C42" w:rsidRPr="00284F14" w:rsidRDefault="007748B1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3F5E" w14:textId="77777777" w:rsidR="00E80C42" w:rsidRPr="00284F14" w:rsidRDefault="00E80C42" w:rsidP="00284F14">
            <w:pPr>
              <w:snapToGrid w:val="0"/>
              <w:rPr>
                <w:rFonts w:cs="Times New Roman"/>
              </w:rPr>
            </w:pPr>
          </w:p>
        </w:tc>
      </w:tr>
      <w:tr w:rsidR="00106152" w:rsidRPr="00284F14" w14:paraId="70048A79" w14:textId="77777777" w:rsidTr="009B79DA">
        <w:trPr>
          <w:trHeight w:val="27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30063" w14:textId="77777777" w:rsidR="00106152" w:rsidRPr="00284F14" w:rsidRDefault="0010615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70EE5D" w14:textId="585A75AA" w:rsidR="00DC43CA" w:rsidRPr="00284F14" w:rsidRDefault="00915FD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 xml:space="preserve">1.  </w:t>
            </w:r>
            <w:r w:rsidR="007748B1" w:rsidRPr="00284F14">
              <w:rPr>
                <w:rFonts w:cs="Times New Roman"/>
                <w:color w:val="000000"/>
                <w:lang w:eastAsia="ru-RU"/>
              </w:rPr>
              <w:t>Экономическая типология стран мира по ВВП</w:t>
            </w:r>
          </w:p>
          <w:p w14:paraId="4B82A9CF" w14:textId="463AFAF0" w:rsidR="00106152" w:rsidRPr="00284F14" w:rsidRDefault="0010615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</w:rPr>
              <w:t>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94DDA" w14:textId="7FBFD188" w:rsidR="00106152" w:rsidRPr="00284F14" w:rsidRDefault="00106152" w:rsidP="00284F14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945D" w14:textId="77777777" w:rsidR="00106152" w:rsidRPr="00284F14" w:rsidRDefault="00106152" w:rsidP="00284F14">
            <w:pPr>
              <w:snapToGrid w:val="0"/>
              <w:rPr>
                <w:rFonts w:cs="Times New Roman"/>
              </w:rPr>
            </w:pPr>
          </w:p>
        </w:tc>
      </w:tr>
      <w:tr w:rsidR="00915FD2" w:rsidRPr="00284F14" w14:paraId="635C5777" w14:textId="77777777" w:rsidTr="009B79DA">
        <w:trPr>
          <w:trHeight w:val="5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1B04C5AB" w14:textId="77777777" w:rsidR="00915FD2" w:rsidRPr="00284F14" w:rsidRDefault="00915FD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4D3DD323" w:rsidR="00915FD2" w:rsidRPr="00284F14" w:rsidRDefault="00915FD2" w:rsidP="00284F14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F0DAC72" w14:textId="774172CB" w:rsidR="00915FD2" w:rsidRPr="00284F14" w:rsidRDefault="00C0742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</w:tr>
      <w:tr w:rsidR="00106152" w:rsidRPr="00284F14" w14:paraId="5DE27E5A" w14:textId="77777777" w:rsidTr="009B79DA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3CEB3F" w14:textId="77777777" w:rsidR="00DC43CA" w:rsidRPr="00284F14" w:rsidRDefault="00DC43CA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>Тема 4.</w:t>
            </w:r>
            <w:r w:rsidRPr="00284F14">
              <w:rPr>
                <w:rStyle w:val="af0"/>
                <w:color w:val="000000"/>
              </w:rPr>
              <w:t xml:space="preserve"> География мировых природных ресурсов</w:t>
            </w:r>
          </w:p>
          <w:p w14:paraId="2A49F260" w14:textId="128BFB85" w:rsidR="00106152" w:rsidRPr="00284F14" w:rsidRDefault="00106152" w:rsidP="00284F14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E4243D" w14:textId="77777777" w:rsidR="00106152" w:rsidRPr="00284F14" w:rsidRDefault="0010615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1342FA0B" w:rsidR="00106152" w:rsidRPr="00284F14" w:rsidRDefault="00054B46" w:rsidP="00284F14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284F14">
              <w:rPr>
                <w:rFonts w:eastAsia="Calibri" w:cs="Times New Roman"/>
                <w:b/>
                <w:bCs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1673D" w14:textId="725776C7" w:rsidR="00106152" w:rsidRPr="00284F14" w:rsidRDefault="00106152" w:rsidP="00284F14">
            <w:pPr>
              <w:snapToGrid w:val="0"/>
              <w:rPr>
                <w:rFonts w:cs="Times New Roman"/>
              </w:rPr>
            </w:pPr>
          </w:p>
        </w:tc>
      </w:tr>
      <w:tr w:rsidR="003C4139" w:rsidRPr="00284F14" w14:paraId="04EBA658" w14:textId="77777777" w:rsidTr="009B79DA">
        <w:trPr>
          <w:trHeight w:val="56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631D0" w14:textId="77777777" w:rsidR="003C4139" w:rsidRPr="00284F14" w:rsidRDefault="003C4139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1E0B6" w14:textId="1A78D2F3" w:rsidR="003C4139" w:rsidRPr="00284F14" w:rsidRDefault="00DC43CA" w:rsidP="00284F14">
            <w:pPr>
              <w:suppressAutoHyphens w:val="0"/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Взаимодействие человечества и природы в прошлом и настоящем. Природные ресурсы Земли, их виды. Ресурсообеспеченность.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4969263" w14:textId="7374E368" w:rsidR="003C4139" w:rsidRPr="00284F14" w:rsidRDefault="007748B1" w:rsidP="00284F14">
            <w:pPr>
              <w:snapToGrid w:val="0"/>
              <w:jc w:val="center"/>
              <w:rPr>
                <w:rFonts w:eastAsia="Calibri" w:cs="Times New Roman"/>
              </w:rPr>
            </w:pPr>
            <w:r w:rsidRPr="00284F14">
              <w:rPr>
                <w:rFonts w:eastAsia="Calibri"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3C4139" w:rsidRPr="00284F14" w:rsidRDefault="003C4139" w:rsidP="00284F14">
            <w:pPr>
              <w:snapToGrid w:val="0"/>
              <w:rPr>
                <w:rFonts w:cs="Times New Roman"/>
              </w:rPr>
            </w:pPr>
          </w:p>
        </w:tc>
      </w:tr>
      <w:tr w:rsidR="00106152" w:rsidRPr="00284F14" w14:paraId="6E36F116" w14:textId="77777777" w:rsidTr="009B79DA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19C7C6" w14:textId="77777777" w:rsidR="00106152" w:rsidRPr="00284F14" w:rsidRDefault="0010615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11C443" w14:textId="05514961" w:rsidR="00106152" w:rsidRPr="00284F14" w:rsidRDefault="007748B1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Экологические ресурсы территории. Источники загрязнения окружающей среды. Геоэкологические проблемы регионов различных типов природопользования. Пути сохранения качества окружающей среды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2DCD6" w14:textId="66450ACF" w:rsidR="00106152" w:rsidRPr="00284F14" w:rsidRDefault="007748B1" w:rsidP="00284F14">
            <w:pPr>
              <w:snapToGrid w:val="0"/>
              <w:jc w:val="center"/>
              <w:rPr>
                <w:rFonts w:eastAsia="Calibri" w:cs="Times New Roman"/>
              </w:rPr>
            </w:pPr>
            <w:r w:rsidRPr="00284F14">
              <w:rPr>
                <w:rFonts w:eastAsia="Calibri"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ED4CE" w14:textId="77777777" w:rsidR="00106152" w:rsidRPr="00284F14" w:rsidRDefault="00106152" w:rsidP="00284F14">
            <w:pPr>
              <w:snapToGrid w:val="0"/>
              <w:rPr>
                <w:rFonts w:cs="Times New Roman"/>
              </w:rPr>
            </w:pPr>
          </w:p>
        </w:tc>
      </w:tr>
      <w:tr w:rsidR="00915FD2" w:rsidRPr="00284F14" w14:paraId="617C28BB" w14:textId="77777777" w:rsidTr="009B79DA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89542A7" w14:textId="77777777" w:rsidR="00915FD2" w:rsidRPr="00284F14" w:rsidRDefault="00915FD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Самостоятельная работа обучающихся</w:t>
            </w:r>
          </w:p>
          <w:p w14:paraId="2EADCA8C" w14:textId="212ACD79" w:rsidR="00F56F8D" w:rsidRPr="00284F14" w:rsidRDefault="00F56F8D" w:rsidP="00284F14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C403A98" w14:textId="2685D4CD" w:rsidR="00915FD2" w:rsidRPr="00284F14" w:rsidRDefault="00C0742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915FD2" w:rsidRPr="00284F14" w:rsidRDefault="00915FD2" w:rsidP="00284F14">
            <w:pPr>
              <w:snapToGrid w:val="0"/>
              <w:rPr>
                <w:rFonts w:cs="Times New Roman"/>
              </w:rPr>
            </w:pPr>
          </w:p>
        </w:tc>
      </w:tr>
      <w:tr w:rsidR="004C7A32" w:rsidRPr="00284F14" w14:paraId="025A694B" w14:textId="77777777" w:rsidTr="009B79DA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5B5A84E" w14:textId="77777777" w:rsidR="004E633F" w:rsidRPr="00284F14" w:rsidRDefault="004E633F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5" w:name="_Hlk93246469"/>
            <w:bookmarkStart w:id="6" w:name="_Hlk93174844"/>
            <w:r w:rsidRPr="00284F14">
              <w:rPr>
                <w:color w:val="000000"/>
              </w:rPr>
              <w:t xml:space="preserve">Тема 5. . </w:t>
            </w:r>
            <w:r w:rsidRPr="00284F14">
              <w:rPr>
                <w:rStyle w:val="af0"/>
                <w:color w:val="000000"/>
              </w:rPr>
              <w:t xml:space="preserve"> География населения мира</w:t>
            </w:r>
          </w:p>
          <w:p w14:paraId="20A2138D" w14:textId="79EBCA1D" w:rsidR="004C7A32" w:rsidRPr="00284F14" w:rsidRDefault="004C7A32" w:rsidP="00284F14">
            <w:pPr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</w:rPr>
              <w:t>.</w:t>
            </w:r>
            <w:bookmarkEnd w:id="5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4C7A32" w:rsidRPr="00284F14" w:rsidRDefault="004C7A3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29C1C679" w:rsidR="004C7A32" w:rsidRPr="00284F14" w:rsidRDefault="00054B46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7BCC54" w14:textId="2074B212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</w:tr>
      <w:bookmarkEnd w:id="6"/>
      <w:tr w:rsidR="004C7A32" w:rsidRPr="00284F14" w14:paraId="6E9E4557" w14:textId="77777777" w:rsidTr="009B79DA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1860D41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3A59C7E" w14:textId="77777777" w:rsidR="004E633F" w:rsidRPr="00284F14" w:rsidRDefault="004E633F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>Численность и динамика населения мира, крупных ре</w:t>
            </w:r>
            <w:r w:rsidRPr="00284F14">
              <w:rPr>
                <w:color w:val="000000"/>
              </w:rPr>
              <w:softHyphen/>
              <w:t>гионов и стран. Воспроизводство и миграции населения, их типы и виды. Состав и структура населения (половая, возрастная, расовая, этническая, религиозная, по уровню образования). Демографическая политика в разных регионах и странах мира. Географические аспекты качества жизни населения.</w:t>
            </w:r>
          </w:p>
          <w:p w14:paraId="6EB75A7E" w14:textId="5FF6EE63" w:rsidR="004C7A32" w:rsidRPr="00284F14" w:rsidRDefault="004E633F" w:rsidP="00284F14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284F14">
              <w:rPr>
                <w:rFonts w:cs="Times New Roman"/>
                <w:color w:val="000000"/>
              </w:rPr>
              <w:t>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25606F58" w:rsidR="004C7A32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</w:tr>
      <w:tr w:rsidR="004C7A32" w:rsidRPr="00284F14" w14:paraId="0257F61E" w14:textId="77777777" w:rsidTr="009B79DA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8D6FCFC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F2424AF" w14:textId="77777777" w:rsidR="007748B1" w:rsidRPr="00284F14" w:rsidRDefault="007748B1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>Культурные традиции разных народов, их связь с природно-историческими факторами.</w:t>
            </w:r>
          </w:p>
          <w:p w14:paraId="48A00373" w14:textId="77777777" w:rsidR="007748B1" w:rsidRPr="00284F14" w:rsidRDefault="007748B1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>Характеристика трудовых ресурсов и занятости населения в крупных странах и регионах мира. Понятие о качестве трудовых ресурсов.</w:t>
            </w:r>
          </w:p>
          <w:p w14:paraId="7AB43C6A" w14:textId="3DB11D42" w:rsidR="004C7A32" w:rsidRPr="00284F14" w:rsidRDefault="007748B1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</w:rPr>
              <w:t>Расселение населения. Специфика городских и сельских поселений. Масштабы и темпы урбанизации различных стран и регионов мира. Экологические проблемы больших городов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EABC9" w14:textId="7F9C511E" w:rsidR="004C7A32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</w:tr>
      <w:tr w:rsidR="00C0742D" w:rsidRPr="00284F14" w14:paraId="4BA2C66B" w14:textId="77777777" w:rsidTr="009B79DA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F259C54" w14:textId="77777777" w:rsidR="00C0742D" w:rsidRPr="00284F14" w:rsidRDefault="00C0742D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627FCE9" w14:textId="77777777" w:rsidR="00C0742D" w:rsidRPr="00284F14" w:rsidRDefault="00C0742D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Самостоятельная работа обучающихся</w:t>
            </w:r>
          </w:p>
          <w:p w14:paraId="40EB3D1A" w14:textId="77777777" w:rsidR="00C0742D" w:rsidRPr="00284F14" w:rsidRDefault="00C0742D" w:rsidP="00284F14">
            <w:pPr>
              <w:snapToGrid w:val="0"/>
              <w:rPr>
                <w:rFonts w:cs="Times New Roman"/>
                <w:b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93DF38" w14:textId="1CD806B3" w:rsidR="00C0742D" w:rsidRPr="00284F14" w:rsidRDefault="00C0742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2E739D8" w14:textId="77777777" w:rsidR="00C0742D" w:rsidRPr="00284F14" w:rsidRDefault="00C0742D" w:rsidP="00284F14">
            <w:pPr>
              <w:snapToGrid w:val="0"/>
              <w:rPr>
                <w:rFonts w:cs="Times New Roman"/>
              </w:rPr>
            </w:pPr>
          </w:p>
        </w:tc>
      </w:tr>
      <w:tr w:rsidR="004C7A32" w:rsidRPr="00284F14" w14:paraId="2071EB67" w14:textId="77777777" w:rsidTr="009B79DA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B3063D0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7211C2" w14:textId="13591E1F" w:rsidR="004C7A32" w:rsidRPr="00284F14" w:rsidRDefault="00C0742D" w:rsidP="00284F14">
            <w:pPr>
              <w:snapToGrid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Текущий контроль Тестирование</w:t>
            </w:r>
            <w:r w:rsidR="004C7A32" w:rsidRPr="00284F14">
              <w:rPr>
                <w:rFonts w:cs="Times New Roman"/>
                <w:b/>
                <w:bCs/>
              </w:rPr>
              <w:t>: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0083B" w14:textId="45578C92" w:rsidR="004C7A32" w:rsidRPr="00284F14" w:rsidRDefault="004C7A32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8E8A795" w14:textId="77777777" w:rsidR="004C7A32" w:rsidRPr="00284F14" w:rsidRDefault="004C7A32" w:rsidP="00284F14">
            <w:pPr>
              <w:snapToGrid w:val="0"/>
              <w:rPr>
                <w:rFonts w:cs="Times New Roman"/>
              </w:rPr>
            </w:pPr>
          </w:p>
        </w:tc>
      </w:tr>
      <w:tr w:rsidR="00434D72" w:rsidRPr="00284F14" w14:paraId="01D18384" w14:textId="77777777" w:rsidTr="009B79DA">
        <w:trPr>
          <w:trHeight w:val="300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AE7E47E" w14:textId="29E20156" w:rsidR="00434D72" w:rsidRPr="00284F14" w:rsidRDefault="00434D72" w:rsidP="00284F14">
            <w:pPr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</w:rPr>
              <w:t xml:space="preserve">Тема 6. </w:t>
            </w:r>
            <w:r w:rsidRPr="00284F14">
              <w:rPr>
                <w:rStyle w:val="af0"/>
                <w:rFonts w:cs="Times New Roman"/>
                <w:color w:val="000000"/>
              </w:rPr>
              <w:t>География мирового хозяйства</w:t>
            </w:r>
            <w:r w:rsidRPr="00284F14">
              <w:rPr>
                <w:rFonts w:cs="Times New Roman"/>
              </w:rPr>
              <w:t xml:space="preserve"> </w:t>
            </w:r>
          </w:p>
          <w:p w14:paraId="7D355B89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03058598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05E2BE36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66A7D49D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4F94884E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103DFDDE" w14:textId="77777777" w:rsidR="00434D72" w:rsidRPr="00284F14" w:rsidRDefault="00434D72" w:rsidP="00284F14">
            <w:pPr>
              <w:rPr>
                <w:rFonts w:cs="Times New Roman"/>
              </w:rPr>
            </w:pPr>
          </w:p>
          <w:p w14:paraId="3540E5D8" w14:textId="77777777" w:rsidR="00434D72" w:rsidRPr="00284F14" w:rsidRDefault="00434D72" w:rsidP="00284F14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BE7227" w14:textId="77777777" w:rsidR="00434D72" w:rsidRPr="00284F14" w:rsidRDefault="00434D7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7662115E" w:rsidR="00434D72" w:rsidRPr="00284F14" w:rsidRDefault="00434D72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6C464C" w14:textId="37E02718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</w:tr>
      <w:tr w:rsidR="00434D72" w:rsidRPr="00284F14" w14:paraId="4311D1C6" w14:textId="77777777" w:rsidTr="009B79DA">
        <w:trPr>
          <w:trHeight w:val="44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DAF1161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15B77C" w14:textId="77777777" w:rsidR="00434D72" w:rsidRPr="00284F14" w:rsidRDefault="00434D72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Мировое хозяйство, его отраслевая и территориальная структура. География важнейших отраслей, их технологические особенности и факторы размещения. Международное географическое разделение труда.</w:t>
            </w:r>
          </w:p>
          <w:p w14:paraId="203A9973" w14:textId="698E8955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1D87C7" w14:textId="58ABE863" w:rsidR="00434D72" w:rsidRPr="00284F14" w:rsidRDefault="00434D7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</w:tr>
      <w:tr w:rsidR="00434D72" w:rsidRPr="00284F14" w14:paraId="7B6F1B67" w14:textId="77777777" w:rsidTr="009B79DA">
        <w:trPr>
          <w:trHeight w:val="44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DA96968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35B85A" w14:textId="77777777" w:rsidR="00434D72" w:rsidRPr="00284F14" w:rsidRDefault="00434D72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Международная специализация и кооперирование – интеграционные зоны, крупнейшие фирмы и транснациональные корпорации. От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расли международной специализации стран и регионов мира; определяю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щие их факторы.</w:t>
            </w:r>
          </w:p>
          <w:p w14:paraId="073D7168" w14:textId="5E7DFB12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346637" w14:textId="55FF1147" w:rsidR="00434D72" w:rsidRPr="00284F14" w:rsidRDefault="00434D7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</w:tr>
      <w:tr w:rsidR="00434D72" w:rsidRPr="00284F14" w14:paraId="34919B22" w14:textId="77777777" w:rsidTr="009B79DA">
        <w:trPr>
          <w:trHeight w:val="44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5A25E4E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08C024" w14:textId="1C3782FC" w:rsidR="00434D72" w:rsidRPr="00284F14" w:rsidRDefault="00434D7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Внешние экономические связи – научно-технические, производст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венное сотрудничество, создание свободных экономических зон.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BFC479" w14:textId="3546BF8A" w:rsidR="00434D72" w:rsidRPr="00284F14" w:rsidRDefault="00434D72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E133EC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</w:tr>
      <w:tr w:rsidR="00434D72" w:rsidRPr="00284F14" w14:paraId="7C82EFEC" w14:textId="77777777" w:rsidTr="009B79DA">
        <w:trPr>
          <w:trHeight w:val="44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878431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736BA" w14:textId="0EFC2765" w:rsidR="00434D72" w:rsidRPr="00284F14" w:rsidRDefault="00434D7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2B38D6" w14:textId="77777777" w:rsidR="00434D72" w:rsidRPr="00284F14" w:rsidRDefault="00434D72" w:rsidP="00284F14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305D96" w14:textId="77777777" w:rsidR="00434D72" w:rsidRPr="00284F14" w:rsidRDefault="00434D72" w:rsidP="00284F14">
            <w:pPr>
              <w:snapToGrid w:val="0"/>
              <w:rPr>
                <w:rFonts w:cs="Times New Roman"/>
              </w:rPr>
            </w:pPr>
          </w:p>
        </w:tc>
      </w:tr>
      <w:tr w:rsidR="00C0742D" w:rsidRPr="00284F14" w14:paraId="2039552C" w14:textId="77777777" w:rsidTr="009B79DA">
        <w:trPr>
          <w:trHeight w:val="44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62CBD2" w14:textId="77777777" w:rsidR="00C0742D" w:rsidRPr="00284F14" w:rsidRDefault="00C0742D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3209B6" w14:textId="2EE4F566" w:rsidR="00C0742D" w:rsidRPr="00284F14" w:rsidRDefault="00C0742D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Главные центры мировой торговли.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AB5D77" w14:textId="20A71715" w:rsidR="00C0742D" w:rsidRPr="00284F14" w:rsidRDefault="00C0742D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2D699C" w14:textId="77777777" w:rsidR="00C0742D" w:rsidRPr="00284F14" w:rsidRDefault="00C0742D" w:rsidP="00284F14">
            <w:pPr>
              <w:snapToGrid w:val="0"/>
              <w:rPr>
                <w:rFonts w:cs="Times New Roman"/>
              </w:rPr>
            </w:pPr>
          </w:p>
        </w:tc>
      </w:tr>
      <w:tr w:rsidR="00ED3208" w:rsidRPr="00284F14" w14:paraId="228359A7" w14:textId="77777777" w:rsidTr="009B79DA">
        <w:trPr>
          <w:trHeight w:val="199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FC763D" w14:textId="44FD2A79" w:rsidR="00ED3208" w:rsidRPr="00284F14" w:rsidRDefault="004E633F" w:rsidP="00284F14">
            <w:pPr>
              <w:rPr>
                <w:rFonts w:cs="Times New Roman"/>
                <w:color w:val="000000"/>
              </w:rPr>
            </w:pPr>
            <w:r w:rsidRPr="00284F14">
              <w:rPr>
                <w:rFonts w:cs="Times New Roman"/>
                <w:color w:val="000000"/>
              </w:rPr>
              <w:t>Тема 7.</w:t>
            </w:r>
            <w:r w:rsidRPr="00284F14">
              <w:rPr>
                <w:rStyle w:val="af0"/>
                <w:rFonts w:cs="Times New Roman"/>
                <w:color w:val="000000"/>
              </w:rPr>
              <w:t xml:space="preserve"> Регионы и страны мира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50F45A" w14:textId="77777777" w:rsidR="00ED3208" w:rsidRPr="00284F14" w:rsidRDefault="00ED3208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AF3A3" w14:textId="44354A8C" w:rsidR="00ED3208" w:rsidRPr="00284F14" w:rsidRDefault="007748B1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1B757" w14:textId="54477A56" w:rsidR="00ED3208" w:rsidRPr="00284F14" w:rsidRDefault="00ED3208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54416288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3155D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E79C447" w14:textId="77777777" w:rsidR="004E633F" w:rsidRPr="00284F14" w:rsidRDefault="004E633F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Различия стран современного мира по размерам территории, численности населения, особенностям населения, особенностям географического положения.</w:t>
            </w:r>
            <w:r w:rsidRPr="00284F14">
              <w:rPr>
                <w:rFonts w:cs="Times New Roman"/>
                <w:iCs/>
                <w:color w:val="000000"/>
                <w:lang w:eastAsia="ru-RU"/>
              </w:rPr>
              <w:t xml:space="preserve"> </w:t>
            </w:r>
            <w:r w:rsidRPr="00284F14">
              <w:rPr>
                <w:rFonts w:cs="Times New Roman"/>
                <w:color w:val="000000"/>
                <w:lang w:eastAsia="ru-RU"/>
              </w:rPr>
              <w:t>Типы стран. Экономически развитые и развивающиеся страны (главные; высокоразвитые страны Западной Европы; страны переселенческого типа; клю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чевые страны; страны внешне-ориентированного развития; новые индуст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риальные страны и др. группы).</w:t>
            </w:r>
          </w:p>
          <w:p w14:paraId="0B276562" w14:textId="4D52CF33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6916DB" w14:textId="4B79B80C" w:rsidR="008330D2" w:rsidRPr="00284F14" w:rsidRDefault="007748B1" w:rsidP="00284F14">
            <w:pPr>
              <w:snapToGrid w:val="0"/>
              <w:jc w:val="center"/>
              <w:rPr>
                <w:rFonts w:eastAsia="Calibri" w:cs="Times New Roman"/>
              </w:rPr>
            </w:pPr>
            <w:r w:rsidRPr="00284F14">
              <w:rPr>
                <w:rFonts w:eastAsia="Calibri"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7027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606EFE7E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DE2F4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A8ABE4" w14:textId="7CE3A4C6" w:rsidR="008330D2" w:rsidRPr="00284F14" w:rsidRDefault="007748B1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Географическое положение, история открытия и освоения, природно-ресурсный потенциал, население, хозяйство, проблемы современного социально-экономического развития на примере стран Европы, Азии, Африки, Северной и Латинской Америки, Австралии и крупных регионов. Международные сравнения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73067" w14:textId="17968060" w:rsidR="008330D2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8D2E2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29FBB76C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6122D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893F920" w14:textId="77505EA2" w:rsidR="008330D2" w:rsidRPr="00284F14" w:rsidRDefault="001F4264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923FB" w14:textId="6CCF2E74" w:rsidR="008330D2" w:rsidRPr="00284F14" w:rsidRDefault="008330D2" w:rsidP="00284F14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6287B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2BE0DB67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B881AD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53A2B7" w14:textId="29A9C937" w:rsidR="008330D2" w:rsidRPr="00284F14" w:rsidRDefault="008330D2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960A4B" w14:textId="6335FF51" w:rsidR="008330D2" w:rsidRPr="00284F14" w:rsidRDefault="008330D2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5A17B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76C65701" w14:textId="77777777" w:rsidTr="009B79DA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E4A026" w14:textId="77777777" w:rsidR="004E633F" w:rsidRPr="00284F14" w:rsidRDefault="004E633F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 xml:space="preserve">Тема 8. </w:t>
            </w:r>
            <w:r w:rsidRPr="00284F14">
              <w:rPr>
                <w:rStyle w:val="af0"/>
                <w:color w:val="000000"/>
              </w:rPr>
              <w:t xml:space="preserve"> Россия в современном </w:t>
            </w:r>
            <w:r w:rsidRPr="00284F14">
              <w:rPr>
                <w:rStyle w:val="af0"/>
                <w:color w:val="000000"/>
              </w:rPr>
              <w:lastRenderedPageBreak/>
              <w:t>мире</w:t>
            </w:r>
          </w:p>
          <w:p w14:paraId="43A3BDD0" w14:textId="5B2E9965" w:rsidR="008330D2" w:rsidRPr="00284F14" w:rsidRDefault="008330D2" w:rsidP="00284F14">
            <w:pPr>
              <w:rPr>
                <w:rFonts w:cs="Times New Roman"/>
                <w:color w:val="000000"/>
              </w:rPr>
            </w:pPr>
            <w:r w:rsidRPr="00284F14">
              <w:rPr>
                <w:rFonts w:cs="Times New Roman"/>
                <w:color w:val="000000"/>
              </w:rPr>
              <w:t>.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B5A6D5" w14:textId="77777777" w:rsidR="008330D2" w:rsidRPr="00284F14" w:rsidRDefault="008330D2" w:rsidP="00284F14">
            <w:pPr>
              <w:snapToGrid w:val="0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E2428" w14:textId="0ADF655E" w:rsidR="008330D2" w:rsidRPr="00284F14" w:rsidRDefault="007748B1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4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DBFDD" w14:textId="552D2A21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79321833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04AA6A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C14CED" w14:textId="77777777" w:rsidR="004E633F" w:rsidRPr="00284F14" w:rsidRDefault="004E633F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 xml:space="preserve">Россия на политической карте мира. </w:t>
            </w:r>
            <w:r w:rsidRPr="00284F14">
              <w:rPr>
                <w:rFonts w:cs="Times New Roman"/>
                <w:color w:val="000000"/>
                <w:lang w:eastAsia="ru-RU"/>
              </w:rPr>
              <w:lastRenderedPageBreak/>
              <w:t>Изменение географического, геополитического и геоэкономического положения России. Характеристика современного этапа развития хозяйства.</w:t>
            </w:r>
          </w:p>
          <w:p w14:paraId="780A7175" w14:textId="259BD282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AF843F" w14:textId="37408BEF" w:rsidR="008330D2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50B5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163BBDAF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D764AD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E78FB4" w14:textId="77777777" w:rsidR="007748B1" w:rsidRPr="00284F14" w:rsidRDefault="007748B1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Россия в мировом хозяйстве и международном географическом разделении труда.</w:t>
            </w:r>
          </w:p>
          <w:p w14:paraId="7F80DB5B" w14:textId="77777777" w:rsidR="007748B1" w:rsidRPr="00284F14" w:rsidRDefault="007748B1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Участие России в международной торговле и других формах внешних экономических связей. Внешние экономические связи России со странами СНГ и Балтии; со странами АТР; Западной Европы и другими зарубежными странами; их структура.</w:t>
            </w:r>
          </w:p>
          <w:p w14:paraId="0F3DF5FA" w14:textId="0D6C32A4" w:rsidR="008330D2" w:rsidRPr="00284F14" w:rsidRDefault="007748B1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Участие разных регионов России в географическом разделении труда. География отраслей международной специализации России.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222FA" w14:textId="42451FEC" w:rsidR="008330D2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4C2A2" w14:textId="77777777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8330D2" w:rsidRPr="00284F14" w14:paraId="49C4D8D9" w14:textId="77777777" w:rsidTr="009B79DA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BAC6A4" w14:textId="2B28DF63" w:rsidR="004E633F" w:rsidRPr="00284F14" w:rsidRDefault="004E633F" w:rsidP="00284F14">
            <w:pPr>
              <w:pStyle w:val="aff3"/>
              <w:spacing w:before="0" w:beforeAutospacing="0" w:after="0" w:afterAutospacing="0"/>
              <w:jc w:val="both"/>
              <w:rPr>
                <w:color w:val="000000"/>
              </w:rPr>
            </w:pPr>
            <w:r w:rsidRPr="00284F14">
              <w:rPr>
                <w:color w:val="000000"/>
              </w:rPr>
              <w:t xml:space="preserve">Тема9 . </w:t>
            </w:r>
            <w:r w:rsidRPr="00284F14">
              <w:rPr>
                <w:rStyle w:val="af0"/>
                <w:color w:val="000000"/>
              </w:rPr>
              <w:t>Географические аспекты современных глобальных проблем человечества</w:t>
            </w:r>
          </w:p>
          <w:p w14:paraId="56C7E08D" w14:textId="72F366C7" w:rsidR="008330D2" w:rsidRPr="00284F14" w:rsidRDefault="008330D2" w:rsidP="00284F14">
            <w:pPr>
              <w:snapToGrid w:val="0"/>
              <w:rPr>
                <w:rFonts w:cs="Times New Roman"/>
                <w:color w:val="000000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E6EFE" w14:textId="77777777" w:rsidR="008330D2" w:rsidRPr="00284F14" w:rsidRDefault="008330D2" w:rsidP="00284F14">
            <w:pPr>
              <w:snapToGrid w:val="0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F4E415" w14:textId="2B243A64" w:rsidR="008330D2" w:rsidRPr="00284F14" w:rsidRDefault="007748B1" w:rsidP="00284F14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284F14">
              <w:rPr>
                <w:rFonts w:eastAsia="Calibri" w:cs="Times New Roman"/>
                <w:b/>
                <w:bCs/>
              </w:rPr>
              <w:t>4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EE35A" w14:textId="40B61B9D" w:rsidR="008330D2" w:rsidRPr="00284F14" w:rsidRDefault="008330D2" w:rsidP="00284F14">
            <w:pPr>
              <w:snapToGrid w:val="0"/>
              <w:rPr>
                <w:rFonts w:cs="Times New Roman"/>
              </w:rPr>
            </w:pPr>
          </w:p>
        </w:tc>
      </w:tr>
      <w:tr w:rsidR="00071374" w:rsidRPr="00284F14" w14:paraId="5FEE4FB5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FDEEA" w14:textId="77777777" w:rsidR="00071374" w:rsidRPr="00284F14" w:rsidRDefault="00071374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8377798" w14:textId="77777777" w:rsidR="004E633F" w:rsidRPr="00284F14" w:rsidRDefault="004E633F" w:rsidP="00284F14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</w:t>
            </w:r>
            <w:r w:rsidRPr="00284F14">
              <w:rPr>
                <w:rFonts w:cs="Times New Roman"/>
                <w:color w:val="000000"/>
                <w:lang w:eastAsia="ru-RU"/>
              </w:rPr>
              <w:softHyphen/>
              <w:t>блема преодоления отсталости развивающихся стран. Роль географии в решении глобальных проблем человечества.</w:t>
            </w:r>
          </w:p>
          <w:p w14:paraId="1ED787EF" w14:textId="192315B8" w:rsidR="00071374" w:rsidRPr="00284F14" w:rsidRDefault="00071374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695E5" w14:textId="55F8FF90" w:rsidR="00071374" w:rsidRPr="00284F14" w:rsidRDefault="007748B1" w:rsidP="00284F14">
            <w:pPr>
              <w:snapToGrid w:val="0"/>
              <w:jc w:val="center"/>
              <w:rPr>
                <w:rFonts w:eastAsia="Calibri" w:cs="Times New Roman"/>
              </w:rPr>
            </w:pPr>
            <w:r w:rsidRPr="00284F14">
              <w:rPr>
                <w:rFonts w:eastAsia="Calibri"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14344" w14:textId="77777777" w:rsidR="00071374" w:rsidRPr="00284F14" w:rsidRDefault="00071374" w:rsidP="00284F14">
            <w:pPr>
              <w:snapToGrid w:val="0"/>
              <w:rPr>
                <w:rFonts w:cs="Times New Roman"/>
              </w:rPr>
            </w:pPr>
          </w:p>
        </w:tc>
      </w:tr>
      <w:tr w:rsidR="00071374" w:rsidRPr="00284F14" w14:paraId="051622F6" w14:textId="77777777" w:rsidTr="009B79DA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4C1F2" w14:textId="77777777" w:rsidR="00071374" w:rsidRPr="00284F14" w:rsidRDefault="00071374" w:rsidP="00284F14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415009" w14:textId="45C0A394" w:rsidR="00071374" w:rsidRPr="00284F14" w:rsidRDefault="007748B1" w:rsidP="00284F14">
            <w:pPr>
              <w:snapToGrid w:val="0"/>
              <w:rPr>
                <w:rFonts w:cs="Times New Roman"/>
              </w:rPr>
            </w:pPr>
            <w:r w:rsidRPr="00284F14">
              <w:rPr>
                <w:rFonts w:cs="Times New Roman"/>
                <w:color w:val="000000"/>
                <w:lang w:eastAsia="ru-RU"/>
              </w:rPr>
              <w:t>Геоэкология – фокус глобальных проблем человечества. Общие и специфические экологические проблемы разных регионов Земли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A82B0E" w14:textId="0A5041AE" w:rsidR="00071374" w:rsidRPr="00284F14" w:rsidRDefault="007748B1" w:rsidP="00284F14">
            <w:pPr>
              <w:snapToGrid w:val="0"/>
              <w:jc w:val="center"/>
              <w:rPr>
                <w:rFonts w:cs="Times New Roman"/>
              </w:rPr>
            </w:pPr>
            <w:r w:rsidRPr="00284F14">
              <w:rPr>
                <w:rFonts w:cs="Times New Roman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8A45C" w14:textId="77777777" w:rsidR="00071374" w:rsidRPr="00284F14" w:rsidRDefault="00071374" w:rsidP="00284F14">
            <w:pPr>
              <w:snapToGrid w:val="0"/>
              <w:rPr>
                <w:rFonts w:cs="Times New Roman"/>
              </w:rPr>
            </w:pPr>
          </w:p>
        </w:tc>
      </w:tr>
      <w:tr w:rsidR="00F56F8D" w:rsidRPr="00284F14" w14:paraId="673975FA" w14:textId="77777777" w:rsidTr="009B79DA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10E8B" w14:textId="01887BB1" w:rsidR="00F56F8D" w:rsidRPr="00284F14" w:rsidRDefault="00F56F8D" w:rsidP="00284F14">
            <w:pPr>
              <w:snapToGrid w:val="0"/>
              <w:jc w:val="right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Промежуточная аттестация 1 семестр (контрольная работа)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7A936" w14:textId="6BFDD717" w:rsidR="00F56F8D" w:rsidRPr="00284F14" w:rsidRDefault="00F56F8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357BB" w14:textId="77777777" w:rsidR="00F56F8D" w:rsidRPr="00284F14" w:rsidRDefault="00F56F8D" w:rsidP="00284F14">
            <w:pPr>
              <w:snapToGrid w:val="0"/>
              <w:rPr>
                <w:rFonts w:cs="Times New Roman"/>
              </w:rPr>
            </w:pPr>
          </w:p>
        </w:tc>
      </w:tr>
      <w:tr w:rsidR="001F4264" w:rsidRPr="00284F14" w14:paraId="60823D6E" w14:textId="77777777" w:rsidTr="009B79DA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0AEEEED" w:rsidR="001F4264" w:rsidRPr="00284F14" w:rsidRDefault="00042638" w:rsidP="00284F14">
            <w:pPr>
              <w:snapToGrid w:val="0"/>
              <w:jc w:val="right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Промежуточная аттестация 2 семестр (контрольная работа)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0DC6BDED" w:rsidR="001F4264" w:rsidRPr="00284F14" w:rsidRDefault="00F56F8D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1F4264" w:rsidRPr="00284F14" w:rsidRDefault="001F4264" w:rsidP="00284F14">
            <w:pPr>
              <w:snapToGrid w:val="0"/>
              <w:rPr>
                <w:rFonts w:cs="Times New Roman"/>
              </w:rPr>
            </w:pPr>
          </w:p>
        </w:tc>
      </w:tr>
      <w:tr w:rsidR="00042638" w:rsidRPr="00284F14" w14:paraId="402382FF" w14:textId="77777777" w:rsidTr="009B79DA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B6D37B" w14:textId="7A61AE2B" w:rsidR="00042638" w:rsidRPr="00284F14" w:rsidRDefault="00042638" w:rsidP="00284F14">
            <w:pPr>
              <w:snapToGrid w:val="0"/>
              <w:jc w:val="right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Промежуточная аттестация 3 семестр  (дифференцированный зачет)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DBDDC5" w14:textId="52109F56" w:rsidR="00042638" w:rsidRPr="00284F14" w:rsidRDefault="00042638" w:rsidP="00284F14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284F1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77801" w14:textId="77777777" w:rsidR="00042638" w:rsidRPr="00284F14" w:rsidRDefault="00042638" w:rsidP="00284F14">
            <w:pPr>
              <w:snapToGrid w:val="0"/>
              <w:rPr>
                <w:rFonts w:cs="Times New Roman"/>
              </w:rPr>
            </w:pPr>
          </w:p>
        </w:tc>
      </w:tr>
      <w:tr w:rsidR="001F4264" w:rsidRPr="00284F14" w14:paraId="0E37E10A" w14:textId="77777777" w:rsidTr="009B79DA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1F4264" w:rsidRPr="00284F14" w:rsidRDefault="001F4264" w:rsidP="00284F14">
            <w:pPr>
              <w:snapToGrid w:val="0"/>
              <w:jc w:val="right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Всего: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15D06130" w:rsidR="001F4264" w:rsidRPr="00284F14" w:rsidRDefault="00434D72" w:rsidP="00284F14">
            <w:pPr>
              <w:snapToGrid w:val="0"/>
              <w:jc w:val="center"/>
              <w:rPr>
                <w:rFonts w:cs="Times New Roman"/>
                <w:b/>
              </w:rPr>
            </w:pPr>
            <w:r w:rsidRPr="00284F14">
              <w:rPr>
                <w:rFonts w:cs="Times New Roman"/>
                <w:b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1F4264" w:rsidRPr="00284F14" w:rsidRDefault="001F4264" w:rsidP="00284F14">
            <w:pPr>
              <w:snapToGrid w:val="0"/>
              <w:rPr>
                <w:rFonts w:eastAsia="Calibri" w:cs="Times New Roman"/>
              </w:rPr>
            </w:pPr>
          </w:p>
        </w:tc>
      </w:tr>
    </w:tbl>
    <w:p w14:paraId="1CAD168C" w14:textId="3746B866" w:rsidR="00D82662" w:rsidRPr="00284F14" w:rsidRDefault="00D82662" w:rsidP="00284F14">
      <w:pPr>
        <w:rPr>
          <w:rFonts w:cs="Times New Roman"/>
          <w:b/>
        </w:rPr>
      </w:pPr>
    </w:p>
    <w:p w14:paraId="109269BA" w14:textId="77777777" w:rsidR="004F6F24" w:rsidRPr="00284F14" w:rsidRDefault="004F6F24" w:rsidP="00284F14">
      <w:pPr>
        <w:suppressAutoHyphens w:val="0"/>
        <w:rPr>
          <w:rFonts w:cs="Times New Roman"/>
          <w:b/>
        </w:rPr>
      </w:pPr>
    </w:p>
    <w:p w14:paraId="6D2A8F3F" w14:textId="77777777" w:rsidR="009B79DA" w:rsidRDefault="009B79DA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0A39F9A3" w:rsidR="00245699" w:rsidRPr="00284F14" w:rsidRDefault="009F1AC1" w:rsidP="009B79DA">
      <w:pPr>
        <w:jc w:val="center"/>
        <w:rPr>
          <w:rFonts w:cs="Times New Roman"/>
          <w:b/>
        </w:rPr>
      </w:pPr>
      <w:r w:rsidRPr="00284F14">
        <w:rPr>
          <w:rFonts w:cs="Times New Roman"/>
          <w:b/>
        </w:rPr>
        <w:lastRenderedPageBreak/>
        <w:t>4</w:t>
      </w:r>
      <w:r w:rsidR="00245699" w:rsidRPr="00284F14">
        <w:rPr>
          <w:rFonts w:cs="Times New Roman"/>
          <w:b/>
        </w:rPr>
        <w:t xml:space="preserve">. УСЛОВИЯ РЕАЛИЗАЦИИ ПРОГРАММЫ </w:t>
      </w:r>
      <w:r w:rsidR="008F6C5E" w:rsidRPr="00284F14">
        <w:rPr>
          <w:rFonts w:cs="Times New Roman"/>
          <w:b/>
        </w:rPr>
        <w:t>УЧЕБНО</w:t>
      </w:r>
      <w:r w:rsidR="00434D72" w:rsidRPr="00284F14">
        <w:rPr>
          <w:rFonts w:cs="Times New Roman"/>
          <w:b/>
        </w:rPr>
        <w:t>Й ДИСЦИПЛИНЫ</w:t>
      </w:r>
    </w:p>
    <w:p w14:paraId="14C64419" w14:textId="77777777" w:rsidR="009B79DA" w:rsidRDefault="009B79DA" w:rsidP="00284F14">
      <w:pPr>
        <w:rPr>
          <w:rFonts w:cs="Times New Roman"/>
          <w:b/>
          <w:lang w:eastAsia="ru-RU"/>
        </w:rPr>
      </w:pPr>
    </w:p>
    <w:p w14:paraId="166B073C" w14:textId="1D2EE942" w:rsidR="007E78A1" w:rsidRPr="00284F14" w:rsidRDefault="009F1AC1" w:rsidP="009B79DA">
      <w:pPr>
        <w:ind w:firstLine="709"/>
        <w:jc w:val="both"/>
        <w:rPr>
          <w:rFonts w:cs="Times New Roman"/>
          <w:lang w:eastAsia="ru-RU"/>
        </w:rPr>
      </w:pPr>
      <w:r w:rsidRPr="00284F14">
        <w:rPr>
          <w:rFonts w:cs="Times New Roman"/>
          <w:b/>
          <w:lang w:eastAsia="ru-RU"/>
        </w:rPr>
        <w:t>4</w:t>
      </w:r>
      <w:r w:rsidR="007E78A1" w:rsidRPr="00284F14">
        <w:rPr>
          <w:rFonts w:cs="Times New Roman"/>
          <w:b/>
          <w:lang w:eastAsia="ru-RU"/>
        </w:rPr>
        <w:t xml:space="preserve">.1. Для реализации программы </w:t>
      </w:r>
      <w:r w:rsidR="008F6C5E" w:rsidRPr="00284F14">
        <w:rPr>
          <w:rFonts w:cs="Times New Roman"/>
          <w:b/>
          <w:lang w:eastAsia="ru-RU"/>
        </w:rPr>
        <w:t>учебно</w:t>
      </w:r>
      <w:r w:rsidR="00434D72" w:rsidRPr="00284F14">
        <w:rPr>
          <w:rFonts w:cs="Times New Roman"/>
          <w:b/>
          <w:lang w:eastAsia="ru-RU"/>
        </w:rPr>
        <w:t>й</w:t>
      </w:r>
      <w:r w:rsidR="008F6C5E" w:rsidRPr="00284F14">
        <w:rPr>
          <w:rFonts w:cs="Times New Roman"/>
          <w:b/>
          <w:lang w:eastAsia="ru-RU"/>
        </w:rPr>
        <w:t xml:space="preserve"> </w:t>
      </w:r>
      <w:r w:rsidR="00434D72" w:rsidRPr="00284F14">
        <w:rPr>
          <w:rFonts w:cs="Times New Roman"/>
          <w:b/>
          <w:lang w:eastAsia="ru-RU"/>
        </w:rPr>
        <w:t>дисциплины</w:t>
      </w:r>
      <w:r w:rsidR="008F6C5E" w:rsidRPr="00284F14">
        <w:rPr>
          <w:rFonts w:cs="Times New Roman"/>
          <w:b/>
          <w:lang w:eastAsia="ru-RU"/>
        </w:rPr>
        <w:t xml:space="preserve"> </w:t>
      </w:r>
      <w:r w:rsidR="007E78A1" w:rsidRPr="00284F14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284F14">
        <w:rPr>
          <w:rFonts w:cs="Times New Roman"/>
          <w:lang w:eastAsia="ru-RU"/>
        </w:rPr>
        <w:t>:</w:t>
      </w:r>
    </w:p>
    <w:p w14:paraId="0C6B31BA" w14:textId="77777777" w:rsidR="00434D72" w:rsidRPr="00284F14" w:rsidRDefault="00434D72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 xml:space="preserve">1. Кабинет истории, географии и обществознания </w:t>
      </w:r>
    </w:p>
    <w:p w14:paraId="075F6778" w14:textId="77777777" w:rsidR="00434D72" w:rsidRPr="00284F14" w:rsidRDefault="00434D72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>2. Видеопроектор с экраном</w:t>
      </w:r>
    </w:p>
    <w:p w14:paraId="7211113A" w14:textId="77777777" w:rsidR="00434D72" w:rsidRPr="00284F14" w:rsidRDefault="00434D72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>3. Компьютер</w:t>
      </w:r>
    </w:p>
    <w:p w14:paraId="6697E93F" w14:textId="77777777" w:rsidR="009B79DA" w:rsidRDefault="009B79DA" w:rsidP="009B79DA">
      <w:pPr>
        <w:ind w:firstLine="709"/>
        <w:jc w:val="both"/>
        <w:rPr>
          <w:rFonts w:cs="Times New Roman"/>
          <w:b/>
          <w:lang w:eastAsia="ru-RU"/>
        </w:rPr>
      </w:pPr>
    </w:p>
    <w:p w14:paraId="7AB1B49F" w14:textId="0D551276" w:rsidR="00E57331" w:rsidRPr="00284F14" w:rsidRDefault="009F1AC1" w:rsidP="009B79DA">
      <w:pPr>
        <w:ind w:firstLine="709"/>
        <w:jc w:val="both"/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>4</w:t>
      </w:r>
      <w:r w:rsidR="00E57331" w:rsidRPr="00284F14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592E321B" w14:textId="6D6A989D" w:rsidR="00E57331" w:rsidRPr="00284F14" w:rsidRDefault="009F1AC1" w:rsidP="009B79DA">
      <w:pPr>
        <w:ind w:firstLine="709"/>
        <w:jc w:val="both"/>
        <w:rPr>
          <w:rFonts w:cs="Times New Roman"/>
          <w:b/>
          <w:lang w:eastAsia="ru-RU"/>
        </w:rPr>
      </w:pPr>
      <w:r w:rsidRPr="00284F14">
        <w:rPr>
          <w:rFonts w:cs="Times New Roman"/>
          <w:b/>
          <w:lang w:eastAsia="ru-RU"/>
        </w:rPr>
        <w:t>4</w:t>
      </w:r>
      <w:r w:rsidR="00E57331" w:rsidRPr="00284F14">
        <w:rPr>
          <w:rFonts w:cs="Times New Roman"/>
          <w:b/>
          <w:lang w:eastAsia="ru-RU"/>
        </w:rPr>
        <w:t>.2.2. Электронные издания (электронные ресурсы)</w:t>
      </w:r>
    </w:p>
    <w:p w14:paraId="5C4526F3" w14:textId="77777777" w:rsidR="005C5E6C" w:rsidRPr="009B79DA" w:rsidRDefault="005C5E6C" w:rsidP="009B79DA">
      <w:pPr>
        <w:ind w:firstLine="709"/>
        <w:jc w:val="both"/>
        <w:rPr>
          <w:rFonts w:cs="Times New Roman"/>
          <w:b/>
          <w:lang w:eastAsia="ru-RU"/>
        </w:rPr>
      </w:pPr>
      <w:r w:rsidRPr="009B79DA">
        <w:rPr>
          <w:rFonts w:cs="Times New Roman"/>
          <w:b/>
          <w:lang w:eastAsia="ru-RU"/>
        </w:rPr>
        <w:t>а) основная учебная литература</w:t>
      </w:r>
    </w:p>
    <w:p w14:paraId="6F93245B" w14:textId="6CDBFC89" w:rsidR="00434D72" w:rsidRPr="00284F14" w:rsidRDefault="009B79DA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color w:val="000000"/>
          <w:lang w:eastAsia="ru-RU"/>
        </w:rPr>
        <w:t>1</w:t>
      </w:r>
      <w:r w:rsidR="00434D72" w:rsidRPr="00284F14">
        <w:rPr>
          <w:rFonts w:cs="Times New Roman"/>
          <w:color w:val="000000"/>
          <w:lang w:eastAsia="ru-RU"/>
        </w:rPr>
        <w:t>.</w:t>
      </w:r>
      <w:r w:rsidR="00434D72" w:rsidRPr="00284F14">
        <w:rPr>
          <w:rFonts w:eastAsia="Calibri" w:cs="Times New Roman"/>
          <w:color w:val="000000"/>
          <w:lang w:eastAsia="ru-RU"/>
        </w:rPr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Электронно-библиотечная система IPR BOOKS : [сайт]. — URL: http://www.iprbookshop.ru/93536.html  — Режим доступа: для авторизир. пользователей.  </w:t>
      </w:r>
    </w:p>
    <w:p w14:paraId="7AE6AE6B" w14:textId="77777777" w:rsidR="00434D72" w:rsidRPr="00284F14" w:rsidRDefault="00434D72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 xml:space="preserve">2.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Электронно-библиотечная система IPR BOOKS : [сайт]. — URL: http://www.iprbookshop.ru/92825.html  — Режим доступа: для авторизир. пользователей.  </w:t>
      </w:r>
    </w:p>
    <w:p w14:paraId="4747A8E7" w14:textId="2832724A" w:rsidR="005C5E6C" w:rsidRPr="009B79DA" w:rsidRDefault="005C5E6C" w:rsidP="009B79DA">
      <w:pPr>
        <w:ind w:firstLine="709"/>
        <w:contextualSpacing/>
        <w:jc w:val="both"/>
        <w:rPr>
          <w:rFonts w:cs="Times New Roman"/>
          <w:b/>
        </w:rPr>
      </w:pPr>
      <w:r w:rsidRPr="009B79DA">
        <w:rPr>
          <w:rFonts w:cs="Times New Roman"/>
          <w:b/>
        </w:rPr>
        <w:t>б) дополнительная учебная литература</w:t>
      </w:r>
    </w:p>
    <w:p w14:paraId="5FD1F853" w14:textId="77777777" w:rsidR="00434D72" w:rsidRPr="00284F14" w:rsidRDefault="00434D72" w:rsidP="009B79DA">
      <w:pPr>
        <w:suppressAutoHyphens w:val="0"/>
        <w:ind w:firstLine="709"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 xml:space="preserve">1. Наумов, В. Д. География почв : терминологический словарь / В. Д. Наумов. — Москва : Ай Пи Ар Медиа, 2020. — 775 c. — ISBN 978-5-4497-0617-1. — Текст : электронный // Электронно-библиотечная система IPR BOOKS : [сайт]. — URL: http://www.iprbookshop.ru/97334.html  — Режим доступа: для авторизир. пользователей.  </w:t>
      </w:r>
    </w:p>
    <w:p w14:paraId="5E3ED6F2" w14:textId="7825284D" w:rsidR="00E57331" w:rsidRPr="00284F14" w:rsidRDefault="009F1AC1" w:rsidP="009B79DA">
      <w:pPr>
        <w:ind w:firstLine="709"/>
        <w:contextualSpacing/>
        <w:jc w:val="both"/>
        <w:rPr>
          <w:rFonts w:cs="Times New Roman"/>
          <w:lang w:eastAsia="ru-RU"/>
        </w:rPr>
      </w:pPr>
      <w:r w:rsidRPr="00284F14">
        <w:rPr>
          <w:rFonts w:cs="Times New Roman"/>
          <w:b/>
          <w:lang w:eastAsia="ru-RU"/>
        </w:rPr>
        <w:t>4</w:t>
      </w:r>
      <w:r w:rsidR="00E57331" w:rsidRPr="00284F14">
        <w:rPr>
          <w:rFonts w:cs="Times New Roman"/>
          <w:b/>
          <w:lang w:eastAsia="ru-RU"/>
        </w:rPr>
        <w:t>.2.3. Дополнительные источники</w:t>
      </w:r>
      <w:r w:rsidR="00E57331" w:rsidRPr="00284F14">
        <w:rPr>
          <w:rFonts w:cs="Times New Roman"/>
          <w:lang w:eastAsia="ru-RU"/>
        </w:rPr>
        <w:t xml:space="preserve"> (при необходимости)…</w:t>
      </w:r>
    </w:p>
    <w:p w14:paraId="3F238C89" w14:textId="77777777" w:rsidR="00434D72" w:rsidRPr="00284F14" w:rsidRDefault="00434D72" w:rsidP="009B79DA">
      <w:pPr>
        <w:suppressAutoHyphens w:val="0"/>
        <w:ind w:firstLine="709"/>
        <w:contextualSpacing/>
        <w:jc w:val="both"/>
        <w:rPr>
          <w:rFonts w:cs="Times New Roman"/>
          <w:color w:val="000000"/>
          <w:lang w:eastAsia="ru-RU"/>
        </w:rPr>
      </w:pPr>
      <w:r w:rsidRPr="00284F14">
        <w:rPr>
          <w:rFonts w:cs="Times New Roman"/>
          <w:color w:val="000000"/>
          <w:lang w:eastAsia="ru-RU"/>
        </w:rPr>
        <w:t>. Экономическая география (для самостоятельной работы студентов) [Электронный ресурс]: методические указания / Сост. Войнова Л.В. — СПб.: ВШТЭ СПБГУПТД, 2016.— 15 c.— Режим доступа: http://publish.sutd.ru/tp_ext_inf_publish.php?id=201912868, по паролю.</w:t>
      </w:r>
    </w:p>
    <w:p w14:paraId="51D3361D" w14:textId="77777777" w:rsidR="00434D72" w:rsidRPr="00284F14" w:rsidRDefault="00434D72" w:rsidP="00284F14">
      <w:pPr>
        <w:suppressAutoHyphens w:val="0"/>
        <w:rPr>
          <w:rFonts w:cs="Times New Roman"/>
          <w:b/>
          <w:color w:val="000000"/>
          <w:lang w:eastAsia="ru-RU"/>
        </w:rPr>
      </w:pPr>
    </w:p>
    <w:p w14:paraId="4B4A222B" w14:textId="77777777" w:rsidR="004F6F24" w:rsidRPr="00284F14" w:rsidRDefault="004F6F24" w:rsidP="00284F14">
      <w:pPr>
        <w:tabs>
          <w:tab w:val="left" w:pos="426"/>
        </w:tabs>
        <w:rPr>
          <w:rFonts w:cs="Times New Roman"/>
        </w:rPr>
      </w:pPr>
    </w:p>
    <w:p w14:paraId="554ED34A" w14:textId="77777777" w:rsidR="009B79DA" w:rsidRDefault="009B79DA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6D8F07E" w14:textId="4E740E20" w:rsidR="00434D72" w:rsidRDefault="00434D72" w:rsidP="009B79DA">
      <w:pPr>
        <w:jc w:val="center"/>
        <w:rPr>
          <w:rFonts w:cs="Times New Roman"/>
          <w:b/>
        </w:rPr>
      </w:pPr>
      <w:r w:rsidRPr="00284F14">
        <w:rPr>
          <w:rFonts w:cs="Times New Roman"/>
          <w:b/>
        </w:rPr>
        <w:lastRenderedPageBreak/>
        <w:t>5. КОНТРОЛЬ И ОЦЕНКА РЕЗУЛЬТАТОВ ОСВОЕНИЯ УЧЕБНО</w:t>
      </w:r>
      <w:r w:rsidR="00FA6114" w:rsidRPr="00284F14">
        <w:rPr>
          <w:rFonts w:cs="Times New Roman"/>
          <w:b/>
        </w:rPr>
        <w:t>Й</w:t>
      </w:r>
      <w:r w:rsidRPr="00284F14">
        <w:rPr>
          <w:rFonts w:cs="Times New Roman"/>
          <w:b/>
        </w:rPr>
        <w:t xml:space="preserve"> </w:t>
      </w:r>
      <w:r w:rsidR="00FA6114" w:rsidRPr="00284F14">
        <w:rPr>
          <w:rFonts w:cs="Times New Roman"/>
          <w:b/>
        </w:rPr>
        <w:t>ДИСЦИПЛИНЫ</w:t>
      </w:r>
    </w:p>
    <w:p w14:paraId="4C0CACC7" w14:textId="77777777" w:rsidR="009B79DA" w:rsidRPr="00284F14" w:rsidRDefault="009B79DA" w:rsidP="00284F14">
      <w:pPr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096228" w:rsidRPr="00284F14" w14:paraId="26D621B1" w14:textId="77777777" w:rsidTr="00696F8E">
        <w:tc>
          <w:tcPr>
            <w:tcW w:w="2890" w:type="pct"/>
          </w:tcPr>
          <w:p w14:paraId="6B8ED090" w14:textId="77777777" w:rsidR="00434D72" w:rsidRPr="00284F14" w:rsidRDefault="00434D72" w:rsidP="00284F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284F14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60E40664" w14:textId="77777777" w:rsidR="00434D72" w:rsidRPr="00284F14" w:rsidRDefault="00434D72" w:rsidP="00284F14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284F14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FA6114" w:rsidRPr="00284F14" w14:paraId="3A6DC3FA" w14:textId="77777777" w:rsidTr="00696F8E">
        <w:tc>
          <w:tcPr>
            <w:tcW w:w="2890" w:type="pct"/>
          </w:tcPr>
          <w:p w14:paraId="1FEE1153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1 В результате освоения учебной дисциплины обучающийся должен уметь</w:t>
            </w:r>
          </w:p>
          <w:p w14:paraId="2636189E" w14:textId="31B1C502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1)</w:t>
            </w:r>
            <w:r w:rsidRPr="00284F14">
              <w:rPr>
                <w:rFonts w:cs="Times New Roman"/>
              </w:rPr>
              <w:tab/>
              <w:t>описывать основные социальные объекты, выделяя их существенные признаки; человека как социально-деятельное существо; основные социальные роли; (ОК-10)</w:t>
            </w:r>
          </w:p>
          <w:p w14:paraId="045B3893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2)</w:t>
            </w:r>
            <w:r w:rsidRPr="00284F14">
              <w:rPr>
                <w:rFonts w:cs="Times New Roman"/>
              </w:rPr>
              <w:tab/>
              <w:t>сравнивать социальные объекты, суждения об обществе и человеке, выявлять их общие черты и различия; (ОК-10)</w:t>
            </w:r>
          </w:p>
          <w:p w14:paraId="3A960458" w14:textId="5B1E71F9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3)  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государства);социальных отношений, ситуаций, регулируемых различными видами социальных норм, деятельности людей в различных сферах; (ОК-10)</w:t>
            </w:r>
          </w:p>
          <w:p w14:paraId="28316C80" w14:textId="51F0A561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4) оценивать поведение людей с точки зрения социальных норм, экономической рациональности; (ОК-10)</w:t>
            </w:r>
          </w:p>
          <w:p w14:paraId="0B1C3DC0" w14:textId="1D700A4E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5) решать в рамках изученного материала познавательные и практические задачи, отражающие типичные ситуации в различных сферах деятельности человека; (ОК-10)</w:t>
            </w:r>
          </w:p>
          <w:p w14:paraId="55799AA8" w14:textId="7E19745B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6) осуществлять поиск социальной информации по заданной теме в различных источниках (материалах средств массовой информации, учебных текстах и других адаптированных источниках), различать в социальной информации факты и мнения; (ОК-10)</w:t>
            </w:r>
          </w:p>
          <w:p w14:paraId="352F09CE" w14:textId="162920C5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7) самостоятельно составлять простейшие виды правовых документов (заявления, доверенности); (ОК-10)</w:t>
            </w:r>
          </w:p>
          <w:p w14:paraId="6897F774" w14:textId="3D3410F3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8) 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 (ОК-10)</w:t>
            </w:r>
          </w:p>
          <w:p w14:paraId="19DF6706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</w:p>
          <w:p w14:paraId="2A80161E" w14:textId="653D9220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В результате освоения учебной дисциплины обучающийся должен знать</w:t>
            </w:r>
          </w:p>
          <w:p w14:paraId="5C2D9FDE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1)</w:t>
            </w:r>
            <w:r w:rsidRPr="00284F14">
              <w:rPr>
                <w:rFonts w:cs="Times New Roman"/>
              </w:rPr>
              <w:tab/>
              <w:t>социальные свойства человека, его взаимодействие с другими людьми; (ОК-10)</w:t>
            </w:r>
          </w:p>
          <w:p w14:paraId="5D5AEAC7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lastRenderedPageBreak/>
              <w:t>2)</w:t>
            </w:r>
            <w:r w:rsidRPr="00284F14">
              <w:rPr>
                <w:rFonts w:cs="Times New Roman"/>
              </w:rPr>
              <w:tab/>
              <w:t>сущность общества как формы совместной деятельности людей; (ОК-10)</w:t>
            </w:r>
          </w:p>
          <w:p w14:paraId="03EDBA0D" w14:textId="77777777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3)</w:t>
            </w:r>
            <w:r w:rsidRPr="00284F14">
              <w:rPr>
                <w:rFonts w:cs="Times New Roman"/>
              </w:rPr>
              <w:tab/>
              <w:t>характерные черты и признаки основных сфер жизни общества; (ОК-10)</w:t>
            </w:r>
          </w:p>
          <w:p w14:paraId="0E68F4B5" w14:textId="39F3523E" w:rsidR="00FA6114" w:rsidRPr="00284F14" w:rsidRDefault="00FA6114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>4)</w:t>
            </w:r>
            <w:r w:rsidRPr="00284F14">
              <w:rPr>
                <w:rFonts w:cs="Times New Roman"/>
              </w:rPr>
              <w:tab/>
              <w:t>содержание и значение социальных норм, регулирующих</w:t>
            </w:r>
            <w:r w:rsidR="009B79DA">
              <w:rPr>
                <w:rFonts w:cs="Times New Roman"/>
              </w:rPr>
              <w:t xml:space="preserve"> общественные отношения (ОК-10)</w:t>
            </w:r>
            <w:bookmarkStart w:id="7" w:name="_GoBack"/>
            <w:bookmarkEnd w:id="7"/>
          </w:p>
        </w:tc>
        <w:tc>
          <w:tcPr>
            <w:tcW w:w="2110" w:type="pct"/>
          </w:tcPr>
          <w:p w14:paraId="305E5D2B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lastRenderedPageBreak/>
              <w:t>практических работ.</w:t>
            </w:r>
          </w:p>
          <w:p w14:paraId="2F291968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56C07C01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3162084F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284F14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18E57F4A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37510363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усвоения дисциплина является зачет</w:t>
            </w:r>
          </w:p>
          <w:p w14:paraId="6B80774D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  <w:tr w:rsidR="00096228" w:rsidRPr="00284F14" w14:paraId="5B9C6BB4" w14:textId="77777777" w:rsidTr="00696F8E">
        <w:tc>
          <w:tcPr>
            <w:tcW w:w="2890" w:type="pct"/>
          </w:tcPr>
          <w:p w14:paraId="7FD74456" w14:textId="77777777" w:rsidR="00434D72" w:rsidRPr="00284F14" w:rsidRDefault="00434D72" w:rsidP="00284F14">
            <w:pPr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lastRenderedPageBreak/>
              <w:t xml:space="preserve">В результате освоения учебной дисциплины обучающийся должен уметь: </w:t>
            </w:r>
          </w:p>
          <w:p w14:paraId="00658A90" w14:textId="77777777" w:rsidR="00434D72" w:rsidRPr="00284F14" w:rsidRDefault="00434D72" w:rsidP="00284F14">
            <w:pPr>
              <w:jc w:val="both"/>
              <w:rPr>
                <w:rFonts w:cs="Times New Roman"/>
                <w:b/>
              </w:rPr>
            </w:pPr>
          </w:p>
          <w:p w14:paraId="52815867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описывать основные социальные объекты, выделяя их существенные признаки; человека как социально-деятельное существо; основные социальные роли; (ОК-10)</w:t>
            </w:r>
          </w:p>
          <w:p w14:paraId="47295A0F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сравнивать социальные объекты, суждения об обществе и человеке, выявлять их общие черты и различия; (ОК-10)</w:t>
            </w:r>
          </w:p>
          <w:p w14:paraId="1870D63B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государства);социальных отношений, ситуаций, регулируемых различными видами социальных норм, деятельности людей в различных сферах; (ОК-10)</w:t>
            </w:r>
          </w:p>
          <w:p w14:paraId="3BD754AC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оценивать поведение людей с точки зрения социальных норм, экономической рациональности; (ОК-10)</w:t>
            </w:r>
          </w:p>
          <w:p w14:paraId="4ED83003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 (ОК-10)</w:t>
            </w:r>
          </w:p>
          <w:p w14:paraId="56B6C1A6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осуществлять поиск социальной информации по заданной теме в различных источниках (материалах средств массовой информации, учебных текстах и других адаптированных источниках), различать в социальной информации факты и мнения; (ОК-10)</w:t>
            </w:r>
          </w:p>
          <w:p w14:paraId="3C2FDFFC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самостоятельно составлять простейшие виды правовых документов (заявления, доверенности); (ОК-10)</w:t>
            </w:r>
          </w:p>
          <w:p w14:paraId="13B0A8DB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 (ОК-10)</w:t>
            </w:r>
          </w:p>
          <w:p w14:paraId="77DD4F3F" w14:textId="77777777" w:rsidR="00434D72" w:rsidRPr="00284F14" w:rsidRDefault="00434D72" w:rsidP="00284F14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284F14">
              <w:rPr>
                <w:rFonts w:cs="Times New Roman"/>
              </w:rPr>
              <w:t xml:space="preserve">В результате освоения учебной дисциплины обучающийся должен знать: </w:t>
            </w:r>
          </w:p>
          <w:p w14:paraId="00361C73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 xml:space="preserve">социальные свойства человека, его взаимодействие </w:t>
            </w:r>
            <w:r w:rsidRPr="00284F14">
              <w:rPr>
                <w:rFonts w:cs="Times New Roman"/>
                <w:lang w:eastAsia="ru-RU"/>
              </w:rPr>
              <w:lastRenderedPageBreak/>
              <w:t>с другими людьми; (ОК-10)</w:t>
            </w:r>
          </w:p>
          <w:p w14:paraId="36EE254B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сущность общества как формы совместной деятельности людей; (ОК-10)</w:t>
            </w:r>
          </w:p>
          <w:p w14:paraId="69198CF4" w14:textId="77777777" w:rsidR="00434D72" w:rsidRPr="00284F14" w:rsidRDefault="00434D72" w:rsidP="00284F1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характерные черты и признаки основных сфер жизни общества; (ОК-10)</w:t>
            </w:r>
          </w:p>
          <w:p w14:paraId="14416BA6" w14:textId="77777777" w:rsidR="00434D72" w:rsidRPr="00284F14" w:rsidRDefault="00434D72" w:rsidP="00284F1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содержание и значение социальных норм, регулирующих общественные отношения(ОК-10)</w:t>
            </w:r>
          </w:p>
        </w:tc>
        <w:tc>
          <w:tcPr>
            <w:tcW w:w="2110" w:type="pct"/>
          </w:tcPr>
          <w:p w14:paraId="2CCB6E36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134FDC38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79C01892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597B9D23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284F14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76482A8B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499506BD" w14:textId="3ACB832B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 xml:space="preserve">усвоения </w:t>
            </w:r>
            <w:r w:rsidR="00FA6114" w:rsidRPr="00284F14">
              <w:rPr>
                <w:rFonts w:cs="Times New Roman"/>
                <w:bCs/>
                <w:lang w:eastAsia="ru-RU"/>
              </w:rPr>
              <w:t>дисциплина</w:t>
            </w:r>
            <w:r w:rsidRPr="00284F14">
              <w:rPr>
                <w:rFonts w:cs="Times New Roman"/>
                <w:bCs/>
                <w:lang w:eastAsia="ru-RU"/>
              </w:rPr>
              <w:t xml:space="preserve"> является зачет</w:t>
            </w:r>
          </w:p>
          <w:p w14:paraId="75305E3E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096228" w:rsidRPr="00284F14" w14:paraId="664D587B" w14:textId="77777777" w:rsidTr="00696F8E">
        <w:tc>
          <w:tcPr>
            <w:tcW w:w="2890" w:type="pct"/>
          </w:tcPr>
          <w:p w14:paraId="1ADCC9E9" w14:textId="77777777" w:rsidR="00434D72" w:rsidRPr="00284F14" w:rsidRDefault="00434D72" w:rsidP="00284F14">
            <w:pPr>
              <w:suppressAutoHyphens w:val="0"/>
              <w:rPr>
                <w:rFonts w:cs="Times New Roman"/>
                <w:b/>
                <w:bCs/>
                <w:iCs/>
                <w:lang w:eastAsia="ru-RU"/>
              </w:rPr>
            </w:pPr>
            <w:r w:rsidRPr="00284F14">
              <w:rPr>
                <w:rFonts w:cs="Times New Roman"/>
                <w:b/>
                <w:bCs/>
                <w:iCs/>
                <w:lang w:eastAsia="ru-RU"/>
              </w:rPr>
              <w:lastRenderedPageBreak/>
              <w:t>Личностные</w:t>
            </w:r>
          </w:p>
          <w:p w14:paraId="233AAA3E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  <w:p w14:paraId="1CA1C1A6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048ECED5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75A16677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  <w:p w14:paraId="4BE4E010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  <w:p w14:paraId="267490D1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2110" w:type="pct"/>
          </w:tcPr>
          <w:p w14:paraId="4638114D" w14:textId="77777777" w:rsidR="00FA6114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результатов выполнения </w:t>
            </w:r>
            <w:r w:rsidR="00FA6114" w:rsidRPr="00284F14">
              <w:rPr>
                <w:rFonts w:cs="Times New Roman"/>
                <w:bCs/>
                <w:iCs/>
                <w:lang w:eastAsia="ru-RU"/>
              </w:rPr>
              <w:t>практических работ.</w:t>
            </w:r>
          </w:p>
          <w:p w14:paraId="6FFC8785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45E7DD45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6B2085BE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284F14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59B7B685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77E1E6C0" w14:textId="77777777" w:rsidR="00FA6114" w:rsidRPr="00284F14" w:rsidRDefault="00FA6114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усвоения дисциплина является зачет</w:t>
            </w:r>
          </w:p>
          <w:p w14:paraId="03261056" w14:textId="6D53E2FE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096228" w:rsidRPr="00284F14" w14:paraId="62708D15" w14:textId="77777777" w:rsidTr="00696F8E">
        <w:trPr>
          <w:trHeight w:val="896"/>
        </w:trPr>
        <w:tc>
          <w:tcPr>
            <w:tcW w:w="2890" w:type="pct"/>
          </w:tcPr>
          <w:p w14:paraId="40486216" w14:textId="77777777" w:rsidR="00434D72" w:rsidRPr="00284F14" w:rsidRDefault="00434D72" w:rsidP="00284F14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284F14">
              <w:rPr>
                <w:rFonts w:cs="Times New Roman"/>
                <w:b/>
                <w:bCs/>
                <w:iCs/>
                <w:lang w:eastAsia="ru-RU"/>
              </w:rPr>
              <w:t xml:space="preserve">Метапредметные </w:t>
            </w:r>
          </w:p>
          <w:p w14:paraId="33E7BE69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5C808282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умение определять назначение и функции различных социальных институтов</w:t>
            </w:r>
          </w:p>
          <w:p w14:paraId="491B9030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lastRenderedPageBreak/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41776EE8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1DE6A295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33F801FA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4C70911C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284F14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157BCF58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49CE1339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усвоения предмета является зачет</w:t>
            </w:r>
          </w:p>
          <w:p w14:paraId="01C44AA7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34D72" w:rsidRPr="00284F14" w14:paraId="13DEC2C5" w14:textId="77777777" w:rsidTr="00696F8E">
        <w:trPr>
          <w:trHeight w:val="896"/>
        </w:trPr>
        <w:tc>
          <w:tcPr>
            <w:tcW w:w="2890" w:type="pct"/>
          </w:tcPr>
          <w:p w14:paraId="12E1431D" w14:textId="77777777" w:rsidR="00434D72" w:rsidRPr="00284F14" w:rsidRDefault="00434D72" w:rsidP="00284F14">
            <w:pPr>
              <w:suppressAutoHyphens w:val="0"/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284F14">
              <w:rPr>
                <w:rFonts w:cs="Times New Roman"/>
                <w:b/>
                <w:bCs/>
                <w:iCs/>
                <w:lang w:eastAsia="ru-RU"/>
              </w:rPr>
              <w:lastRenderedPageBreak/>
              <w:t>Предметные</w:t>
            </w:r>
          </w:p>
          <w:p w14:paraId="1763AFDE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  <w:p w14:paraId="665E8F2B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владение базовым понятийным аппаратом социальных наук</w:t>
            </w:r>
          </w:p>
          <w:p w14:paraId="54A75550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  <w:p w14:paraId="3280BF19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  <w:p w14:paraId="102FDE2E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сформированность представлений о методах познания социальных явлений и процессов</w:t>
            </w:r>
          </w:p>
          <w:p w14:paraId="176B31C0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  <w:p w14:paraId="06605E95" w14:textId="77777777" w:rsidR="00434D72" w:rsidRPr="00284F14" w:rsidRDefault="00434D72" w:rsidP="00284F14">
            <w:pPr>
              <w:suppressAutoHyphens w:val="0"/>
              <w:rPr>
                <w:rFonts w:cs="Times New Roman"/>
                <w:lang w:eastAsia="ru-RU"/>
              </w:rPr>
            </w:pPr>
            <w:r w:rsidRPr="00284F14">
              <w:rPr>
                <w:rFonts w:cs="Times New Roman"/>
                <w:lang w:eastAsia="ru-RU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  <w:tc>
          <w:tcPr>
            <w:tcW w:w="2110" w:type="pct"/>
          </w:tcPr>
          <w:p w14:paraId="3A1926B6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71EEF0E0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769BBCA1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4FA0650C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284F14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5751613D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680C3FDE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284F14">
              <w:rPr>
                <w:rFonts w:cs="Times New Roman"/>
                <w:bCs/>
                <w:lang w:eastAsia="ru-RU"/>
              </w:rPr>
              <w:t xml:space="preserve">усвоения </w:t>
            </w:r>
            <w:r w:rsidRPr="009B79DA">
              <w:rPr>
                <w:rFonts w:cs="Times New Roman"/>
                <w:bCs/>
                <w:lang w:eastAsia="ru-RU"/>
              </w:rPr>
              <w:t>предмета является зачет</w:t>
            </w:r>
          </w:p>
          <w:p w14:paraId="38FB1844" w14:textId="77777777" w:rsidR="00434D72" w:rsidRPr="00284F14" w:rsidRDefault="00434D72" w:rsidP="00284F14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</w:tbl>
    <w:p w14:paraId="63E2BFC7" w14:textId="77777777" w:rsidR="00434D72" w:rsidRPr="00284F14" w:rsidRDefault="00434D72" w:rsidP="00284F14">
      <w:pPr>
        <w:rPr>
          <w:rFonts w:cs="Times New Roman"/>
          <w:b/>
        </w:rPr>
      </w:pPr>
    </w:p>
    <w:p w14:paraId="76E22BE0" w14:textId="6A5DAD94" w:rsidR="000A7DA8" w:rsidRPr="00284F14" w:rsidRDefault="000A7DA8" w:rsidP="00284F14">
      <w:pPr>
        <w:rPr>
          <w:rFonts w:cs="Times New Roman"/>
          <w:b/>
        </w:rPr>
      </w:pPr>
    </w:p>
    <w:sectPr w:rsidR="000A7DA8" w:rsidRPr="00284F14" w:rsidSect="00284F14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5F207" w14:textId="77777777" w:rsidR="003B6857" w:rsidRDefault="003B6857">
      <w:r>
        <w:separator/>
      </w:r>
    </w:p>
  </w:endnote>
  <w:endnote w:type="continuationSeparator" w:id="0">
    <w:p w14:paraId="16ADBB2E" w14:textId="77777777" w:rsidR="003B6857" w:rsidRDefault="003B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09"/>
      <w:gridCol w:w="7371"/>
      <w:gridCol w:w="1843"/>
    </w:tblGrid>
    <w:tr w:rsidR="00696F8E" w14:paraId="54878F7D" w14:textId="77777777">
      <w:tc>
        <w:tcPr>
          <w:tcW w:w="709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33E732D" w14:textId="2C3BD28C" w:rsidR="00696F8E" w:rsidRDefault="00696F8E">
          <w:pPr>
            <w:pStyle w:val="af4"/>
            <w:snapToGrid w:val="0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7371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DD54484" w14:textId="3D8F7684" w:rsidR="00696F8E" w:rsidRDefault="00696F8E" w:rsidP="00410480">
          <w:pPr>
            <w:pStyle w:val="af4"/>
            <w:snapToGrid w:val="0"/>
            <w:jc w:val="center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1843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77777777" w:rsidR="00696F8E" w:rsidRDefault="00696F8E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9B79DA">
            <w:rPr>
              <w:rStyle w:val="a7"/>
              <w:rFonts w:cs="Arial"/>
              <w:noProof/>
              <w:sz w:val="16"/>
              <w:szCs w:val="16"/>
              <w:lang w:val="ru-RU"/>
            </w:rPr>
            <w:t>18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9B79DA">
            <w:rPr>
              <w:rStyle w:val="a7"/>
              <w:rFonts w:cs="Arial"/>
              <w:noProof/>
              <w:sz w:val="16"/>
              <w:szCs w:val="16"/>
              <w:lang w:val="ru-RU"/>
            </w:rPr>
            <w:t>18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696F8E" w:rsidRDefault="00696F8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2F37F" w14:textId="3F6E4FB9" w:rsidR="00696F8E" w:rsidRPr="00410480" w:rsidRDefault="00696F8E">
    <w:pPr>
      <w:jc w:val="center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1E3A8" w14:textId="77777777" w:rsidR="003B6857" w:rsidRDefault="003B6857">
      <w:r>
        <w:separator/>
      </w:r>
    </w:p>
  </w:footnote>
  <w:footnote w:type="continuationSeparator" w:id="0">
    <w:p w14:paraId="01A34742" w14:textId="77777777" w:rsidR="003B6857" w:rsidRDefault="003B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C6C1" w14:textId="2BD50570" w:rsidR="00696F8E" w:rsidRDefault="00696F8E">
    <w:pPr>
      <w:jc w:val="center"/>
      <w:rPr>
        <w:rFonts w:ascii="Arial" w:hAnsi="Arial" w:cs="Arial"/>
        <w:i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FF86487C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3E79A3"/>
    <w:multiLevelType w:val="hybridMultilevel"/>
    <w:tmpl w:val="5F6AF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F1BFB"/>
    <w:multiLevelType w:val="hybridMultilevel"/>
    <w:tmpl w:val="C09CC85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8957D8"/>
    <w:multiLevelType w:val="hybridMultilevel"/>
    <w:tmpl w:val="E45429E4"/>
    <w:lvl w:ilvl="0" w:tplc="6A3626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2377E7"/>
    <w:multiLevelType w:val="hybridMultilevel"/>
    <w:tmpl w:val="ADF05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5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5"/>
  </w:num>
  <w:num w:numId="14">
    <w:abstractNumId w:val="30"/>
  </w:num>
  <w:num w:numId="15">
    <w:abstractNumId w:val="21"/>
  </w:num>
  <w:num w:numId="16">
    <w:abstractNumId w:val="24"/>
  </w:num>
  <w:num w:numId="17">
    <w:abstractNumId w:val="25"/>
  </w:num>
  <w:num w:numId="18">
    <w:abstractNumId w:val="31"/>
  </w:num>
  <w:num w:numId="19">
    <w:abstractNumId w:val="27"/>
  </w:num>
  <w:num w:numId="20">
    <w:abstractNumId w:val="18"/>
  </w:num>
  <w:num w:numId="21">
    <w:abstractNumId w:val="19"/>
  </w:num>
  <w:num w:numId="22">
    <w:abstractNumId w:val="13"/>
  </w:num>
  <w:num w:numId="23">
    <w:abstractNumId w:val="12"/>
  </w:num>
  <w:num w:numId="24">
    <w:abstractNumId w:val="23"/>
  </w:num>
  <w:num w:numId="25">
    <w:abstractNumId w:val="29"/>
  </w:num>
  <w:num w:numId="26">
    <w:abstractNumId w:val="28"/>
  </w:num>
  <w:num w:numId="27">
    <w:abstractNumId w:val="26"/>
  </w:num>
  <w:num w:numId="28">
    <w:abstractNumId w:val="17"/>
  </w:num>
  <w:num w:numId="29">
    <w:abstractNumId w:val="14"/>
  </w:num>
  <w:num w:numId="30">
    <w:abstractNumId w:val="20"/>
  </w:num>
  <w:num w:numId="31">
    <w:abstractNumId w:val="22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03FBC"/>
    <w:rsid w:val="0001047D"/>
    <w:rsid w:val="00013C4D"/>
    <w:rsid w:val="00030BBA"/>
    <w:rsid w:val="0003153B"/>
    <w:rsid w:val="00033D5A"/>
    <w:rsid w:val="000414F5"/>
    <w:rsid w:val="00042638"/>
    <w:rsid w:val="0005150A"/>
    <w:rsid w:val="00054B46"/>
    <w:rsid w:val="00056808"/>
    <w:rsid w:val="00062F33"/>
    <w:rsid w:val="00071374"/>
    <w:rsid w:val="00094E2A"/>
    <w:rsid w:val="00096228"/>
    <w:rsid w:val="000A7DA8"/>
    <w:rsid w:val="000C2E47"/>
    <w:rsid w:val="00105C73"/>
    <w:rsid w:val="00106152"/>
    <w:rsid w:val="001111FC"/>
    <w:rsid w:val="00130337"/>
    <w:rsid w:val="00175DE7"/>
    <w:rsid w:val="00196B17"/>
    <w:rsid w:val="001A3358"/>
    <w:rsid w:val="001A436D"/>
    <w:rsid w:val="001B1D19"/>
    <w:rsid w:val="001C6468"/>
    <w:rsid w:val="001C7A8A"/>
    <w:rsid w:val="001F4264"/>
    <w:rsid w:val="001F6349"/>
    <w:rsid w:val="00202235"/>
    <w:rsid w:val="00234FD4"/>
    <w:rsid w:val="00241162"/>
    <w:rsid w:val="00245699"/>
    <w:rsid w:val="00255C9A"/>
    <w:rsid w:val="00284F14"/>
    <w:rsid w:val="0028664A"/>
    <w:rsid w:val="002F1B39"/>
    <w:rsid w:val="003044C8"/>
    <w:rsid w:val="00315ED2"/>
    <w:rsid w:val="00322845"/>
    <w:rsid w:val="00324E08"/>
    <w:rsid w:val="00324F70"/>
    <w:rsid w:val="00360A00"/>
    <w:rsid w:val="00393EDD"/>
    <w:rsid w:val="003B6857"/>
    <w:rsid w:val="003C4139"/>
    <w:rsid w:val="003C455C"/>
    <w:rsid w:val="003C744C"/>
    <w:rsid w:val="003E1834"/>
    <w:rsid w:val="003F0D51"/>
    <w:rsid w:val="003F3546"/>
    <w:rsid w:val="00410480"/>
    <w:rsid w:val="00412F2F"/>
    <w:rsid w:val="00413420"/>
    <w:rsid w:val="00434D72"/>
    <w:rsid w:val="004505B0"/>
    <w:rsid w:val="00461F8B"/>
    <w:rsid w:val="004635C4"/>
    <w:rsid w:val="00465E16"/>
    <w:rsid w:val="00492F5C"/>
    <w:rsid w:val="004B28D1"/>
    <w:rsid w:val="004B2BA6"/>
    <w:rsid w:val="004B7C20"/>
    <w:rsid w:val="004C55D8"/>
    <w:rsid w:val="004C7A32"/>
    <w:rsid w:val="004D4197"/>
    <w:rsid w:val="004D6CAB"/>
    <w:rsid w:val="004E633F"/>
    <w:rsid w:val="004E7AA7"/>
    <w:rsid w:val="004F0959"/>
    <w:rsid w:val="004F6F24"/>
    <w:rsid w:val="0050686D"/>
    <w:rsid w:val="00531EB7"/>
    <w:rsid w:val="00552C7B"/>
    <w:rsid w:val="005703B2"/>
    <w:rsid w:val="00571B69"/>
    <w:rsid w:val="00572796"/>
    <w:rsid w:val="00572E03"/>
    <w:rsid w:val="00576C3A"/>
    <w:rsid w:val="00584EC3"/>
    <w:rsid w:val="0058791B"/>
    <w:rsid w:val="00587AA1"/>
    <w:rsid w:val="005A1AAB"/>
    <w:rsid w:val="005A5552"/>
    <w:rsid w:val="005B2746"/>
    <w:rsid w:val="005C45B0"/>
    <w:rsid w:val="005C5E6C"/>
    <w:rsid w:val="005E7161"/>
    <w:rsid w:val="005E7AB5"/>
    <w:rsid w:val="005F186F"/>
    <w:rsid w:val="00624544"/>
    <w:rsid w:val="00640072"/>
    <w:rsid w:val="00655D67"/>
    <w:rsid w:val="006605B6"/>
    <w:rsid w:val="00661FFA"/>
    <w:rsid w:val="00664763"/>
    <w:rsid w:val="00664C2C"/>
    <w:rsid w:val="00696F8E"/>
    <w:rsid w:val="006C6AF2"/>
    <w:rsid w:val="006F3E12"/>
    <w:rsid w:val="00723823"/>
    <w:rsid w:val="00732908"/>
    <w:rsid w:val="007644F9"/>
    <w:rsid w:val="00767418"/>
    <w:rsid w:val="00772AB4"/>
    <w:rsid w:val="007748B1"/>
    <w:rsid w:val="00776915"/>
    <w:rsid w:val="007B0E51"/>
    <w:rsid w:val="007B2B1C"/>
    <w:rsid w:val="007B56DC"/>
    <w:rsid w:val="007B6625"/>
    <w:rsid w:val="007D03D2"/>
    <w:rsid w:val="007D2131"/>
    <w:rsid w:val="007E1EE6"/>
    <w:rsid w:val="007E2D1F"/>
    <w:rsid w:val="007E66BA"/>
    <w:rsid w:val="007E78A1"/>
    <w:rsid w:val="007F25C6"/>
    <w:rsid w:val="00800FAC"/>
    <w:rsid w:val="008176DA"/>
    <w:rsid w:val="0083094C"/>
    <w:rsid w:val="008330D2"/>
    <w:rsid w:val="008404F2"/>
    <w:rsid w:val="00841566"/>
    <w:rsid w:val="00846A46"/>
    <w:rsid w:val="00851C0D"/>
    <w:rsid w:val="00896D0D"/>
    <w:rsid w:val="008A2AB7"/>
    <w:rsid w:val="008A62FC"/>
    <w:rsid w:val="008B2E22"/>
    <w:rsid w:val="008B4C8F"/>
    <w:rsid w:val="008C71CD"/>
    <w:rsid w:val="008D271C"/>
    <w:rsid w:val="008F6C5E"/>
    <w:rsid w:val="009149BF"/>
    <w:rsid w:val="00915FD2"/>
    <w:rsid w:val="00923C01"/>
    <w:rsid w:val="00935B7D"/>
    <w:rsid w:val="00937895"/>
    <w:rsid w:val="00974ED9"/>
    <w:rsid w:val="009803B8"/>
    <w:rsid w:val="00983154"/>
    <w:rsid w:val="0099462B"/>
    <w:rsid w:val="009B23ED"/>
    <w:rsid w:val="009B79DA"/>
    <w:rsid w:val="009E18D7"/>
    <w:rsid w:val="009E28D5"/>
    <w:rsid w:val="009E3392"/>
    <w:rsid w:val="009F1AC1"/>
    <w:rsid w:val="009F580E"/>
    <w:rsid w:val="00A100E3"/>
    <w:rsid w:val="00A245FA"/>
    <w:rsid w:val="00A3437C"/>
    <w:rsid w:val="00A5187A"/>
    <w:rsid w:val="00A524D9"/>
    <w:rsid w:val="00A64C1D"/>
    <w:rsid w:val="00A72CEB"/>
    <w:rsid w:val="00A75357"/>
    <w:rsid w:val="00A76B78"/>
    <w:rsid w:val="00A85A5E"/>
    <w:rsid w:val="00AA51E4"/>
    <w:rsid w:val="00AA70D9"/>
    <w:rsid w:val="00AB0EED"/>
    <w:rsid w:val="00AC4042"/>
    <w:rsid w:val="00AD24D0"/>
    <w:rsid w:val="00AD5741"/>
    <w:rsid w:val="00AD76CC"/>
    <w:rsid w:val="00AE0F1A"/>
    <w:rsid w:val="00AF5B9B"/>
    <w:rsid w:val="00B14313"/>
    <w:rsid w:val="00B21ED6"/>
    <w:rsid w:val="00B41FB9"/>
    <w:rsid w:val="00B8607F"/>
    <w:rsid w:val="00B94362"/>
    <w:rsid w:val="00BC61EE"/>
    <w:rsid w:val="00BD4E78"/>
    <w:rsid w:val="00BF0346"/>
    <w:rsid w:val="00C00D21"/>
    <w:rsid w:val="00C0328B"/>
    <w:rsid w:val="00C049EA"/>
    <w:rsid w:val="00C0742D"/>
    <w:rsid w:val="00C47642"/>
    <w:rsid w:val="00C5181D"/>
    <w:rsid w:val="00C541A8"/>
    <w:rsid w:val="00C6608C"/>
    <w:rsid w:val="00C82E28"/>
    <w:rsid w:val="00C90FB2"/>
    <w:rsid w:val="00C97085"/>
    <w:rsid w:val="00CC1B85"/>
    <w:rsid w:val="00CC6406"/>
    <w:rsid w:val="00CD62A7"/>
    <w:rsid w:val="00CE3F91"/>
    <w:rsid w:val="00CE762A"/>
    <w:rsid w:val="00D03E00"/>
    <w:rsid w:val="00D15BD6"/>
    <w:rsid w:val="00D20FE1"/>
    <w:rsid w:val="00D27482"/>
    <w:rsid w:val="00D32398"/>
    <w:rsid w:val="00D36EAD"/>
    <w:rsid w:val="00D562E3"/>
    <w:rsid w:val="00D82662"/>
    <w:rsid w:val="00D90012"/>
    <w:rsid w:val="00DA0369"/>
    <w:rsid w:val="00DA48FA"/>
    <w:rsid w:val="00DB5399"/>
    <w:rsid w:val="00DC43CA"/>
    <w:rsid w:val="00DD075D"/>
    <w:rsid w:val="00DE2BB9"/>
    <w:rsid w:val="00E01470"/>
    <w:rsid w:val="00E10A7B"/>
    <w:rsid w:val="00E275DA"/>
    <w:rsid w:val="00E36628"/>
    <w:rsid w:val="00E51F54"/>
    <w:rsid w:val="00E54699"/>
    <w:rsid w:val="00E57331"/>
    <w:rsid w:val="00E80C42"/>
    <w:rsid w:val="00E8212E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56F8D"/>
    <w:rsid w:val="00F76F8B"/>
    <w:rsid w:val="00F77B67"/>
    <w:rsid w:val="00FA6114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DC43CA"/>
    <w:pPr>
      <w:suppressAutoHyphens w:val="0"/>
      <w:spacing w:before="240" w:after="60"/>
      <w:outlineLvl w:val="7"/>
    </w:pPr>
    <w:rPr>
      <w:rFonts w:cs="Times New Roman"/>
      <w:i/>
      <w:iCs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80">
    <w:name w:val="Заголовок 8 Знак"/>
    <w:basedOn w:val="a2"/>
    <w:link w:val="8"/>
    <w:rsid w:val="00DC43CA"/>
    <w:rPr>
      <w:i/>
      <w:iCs/>
      <w:sz w:val="24"/>
      <w:szCs w:val="24"/>
    </w:rPr>
  </w:style>
  <w:style w:type="paragraph" w:styleId="aff3">
    <w:name w:val="Normal (Web)"/>
    <w:basedOn w:val="a0"/>
    <w:uiPriority w:val="99"/>
    <w:unhideWhenUsed/>
    <w:rsid w:val="00DC43CA"/>
    <w:pPr>
      <w:suppressAutoHyphens w:val="0"/>
      <w:spacing w:before="100" w:beforeAutospacing="1" w:after="100" w:afterAutospacing="1"/>
    </w:pPr>
    <w:rPr>
      <w:rFonts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DC43CA"/>
    <w:pPr>
      <w:suppressAutoHyphens w:val="0"/>
      <w:spacing w:before="240" w:after="60"/>
      <w:outlineLvl w:val="7"/>
    </w:pPr>
    <w:rPr>
      <w:rFonts w:cs="Times New Roman"/>
      <w:i/>
      <w:iCs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80">
    <w:name w:val="Заголовок 8 Знак"/>
    <w:basedOn w:val="a2"/>
    <w:link w:val="8"/>
    <w:rsid w:val="00DC43CA"/>
    <w:rPr>
      <w:i/>
      <w:iCs/>
      <w:sz w:val="24"/>
      <w:szCs w:val="24"/>
    </w:rPr>
  </w:style>
  <w:style w:type="paragraph" w:styleId="aff3">
    <w:name w:val="Normal (Web)"/>
    <w:basedOn w:val="a0"/>
    <w:uiPriority w:val="99"/>
    <w:unhideWhenUsed/>
    <w:rsid w:val="00DC43CA"/>
    <w:pPr>
      <w:suppressAutoHyphens w:val="0"/>
      <w:spacing w:before="100" w:beforeAutospacing="1" w:after="100" w:afterAutospacing="1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4237</Words>
  <Characters>24156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28337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2022-06-03T13:23:00Z</cp:lastPrinted>
  <dcterms:created xsi:type="dcterms:W3CDTF">2022-10-07T15:34:00Z</dcterms:created>
  <dcterms:modified xsi:type="dcterms:W3CDTF">2022-10-07T15:34:00Z</dcterms:modified>
</cp:coreProperties>
</file>